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77777777" w:rsidR="001405AE" w:rsidRPr="00D743B3" w:rsidRDefault="001405AE">
      <w:pPr>
        <w:jc w:val="center"/>
        <w:rPr>
          <w:rFonts w:asciiTheme="minorHAnsi" w:hAnsiTheme="minorHAnsi" w:cstheme="minorHAnsi"/>
          <w:b/>
          <w:sz w:val="24"/>
          <w:szCs w:val="24"/>
        </w:rPr>
        <w:sectPr w:rsidR="001405AE" w:rsidRPr="00D743B3" w:rsidSect="004F47A6">
          <w:headerReference w:type="default" r:id="rId8"/>
          <w:footerReference w:type="default" r:id="rId9"/>
          <w:headerReference w:type="first" r:id="rId10"/>
          <w:footerReference w:type="first" r:id="rId11"/>
          <w:pgSz w:w="11906" w:h="16838"/>
          <w:pgMar w:top="1134" w:right="1134" w:bottom="1134" w:left="1134" w:header="1191" w:footer="708" w:gutter="0"/>
          <w:pgNumType w:start="0"/>
          <w:cols w:space="708"/>
          <w:titlePg/>
          <w:docGrid w:linePitch="360"/>
        </w:sectPr>
      </w:pPr>
    </w:p>
    <w:p w14:paraId="4165414D" w14:textId="77777777" w:rsidR="001405AE" w:rsidRPr="00D743B3" w:rsidRDefault="001405AE">
      <w:pPr>
        <w:jc w:val="center"/>
        <w:rPr>
          <w:rFonts w:asciiTheme="minorHAnsi" w:hAnsiTheme="minorHAnsi" w:cstheme="minorHAnsi"/>
          <w:b/>
          <w:sz w:val="24"/>
          <w:szCs w:val="24"/>
        </w:rPr>
      </w:pPr>
    </w:p>
    <w:p w14:paraId="6486F4BF" w14:textId="77777777" w:rsidR="001405AE" w:rsidRPr="00D743B3" w:rsidRDefault="001405AE">
      <w:pPr>
        <w:jc w:val="center"/>
        <w:rPr>
          <w:rFonts w:asciiTheme="minorHAnsi" w:hAnsiTheme="minorHAnsi" w:cstheme="minorHAnsi"/>
          <w:b/>
          <w:sz w:val="24"/>
          <w:szCs w:val="24"/>
        </w:rPr>
      </w:pPr>
    </w:p>
    <w:p w14:paraId="2868320F" w14:textId="77777777" w:rsidR="001405AE" w:rsidRPr="00D743B3" w:rsidRDefault="001405AE">
      <w:pPr>
        <w:jc w:val="center"/>
        <w:rPr>
          <w:rFonts w:asciiTheme="minorHAnsi" w:hAnsiTheme="minorHAnsi" w:cstheme="minorHAnsi"/>
          <w:b/>
          <w:sz w:val="24"/>
          <w:szCs w:val="24"/>
        </w:rPr>
      </w:pPr>
    </w:p>
    <w:p w14:paraId="405527CA" w14:textId="77777777" w:rsidR="001405AE" w:rsidRPr="00D743B3" w:rsidRDefault="001405AE">
      <w:pPr>
        <w:jc w:val="center"/>
        <w:rPr>
          <w:rFonts w:asciiTheme="minorHAnsi" w:hAnsiTheme="minorHAnsi" w:cstheme="minorHAnsi"/>
          <w:b/>
          <w:sz w:val="24"/>
          <w:szCs w:val="24"/>
        </w:rPr>
      </w:pPr>
    </w:p>
    <w:p w14:paraId="1DE44F05" w14:textId="77777777" w:rsidR="001405AE" w:rsidRPr="00D743B3" w:rsidRDefault="001405AE">
      <w:pPr>
        <w:jc w:val="center"/>
        <w:rPr>
          <w:rFonts w:asciiTheme="minorHAnsi" w:hAnsiTheme="minorHAnsi" w:cstheme="minorHAnsi"/>
          <w:b/>
          <w:sz w:val="24"/>
          <w:szCs w:val="24"/>
        </w:rPr>
      </w:pPr>
      <w:r w:rsidRPr="00D743B3">
        <w:rPr>
          <w:rFonts w:asciiTheme="minorHAnsi" w:hAnsiTheme="minorHAnsi" w:cstheme="minorHAnsi"/>
          <w:b/>
          <w:sz w:val="24"/>
          <w:szCs w:val="24"/>
        </w:rPr>
        <w:t>DOKUMENTACIJA V ZVEZI Z ODDAJO JAVNEGA NAROČILA</w:t>
      </w:r>
    </w:p>
    <w:p w14:paraId="5AB8361A" w14:textId="39923D67" w:rsidR="00D164DD" w:rsidRPr="00172708" w:rsidRDefault="00745A1C">
      <w:pPr>
        <w:jc w:val="center"/>
        <w:rPr>
          <w:rFonts w:asciiTheme="minorHAnsi" w:hAnsiTheme="minorHAnsi" w:cstheme="minorHAnsi"/>
          <w:b/>
          <w:sz w:val="24"/>
          <w:szCs w:val="24"/>
        </w:rPr>
      </w:pPr>
      <w:r w:rsidRPr="00D743B3">
        <w:rPr>
          <w:rFonts w:asciiTheme="minorHAnsi" w:hAnsiTheme="minorHAnsi" w:cstheme="minorHAnsi"/>
          <w:b/>
          <w:sz w:val="24"/>
          <w:szCs w:val="24"/>
        </w:rPr>
        <w:t xml:space="preserve">Z OZNAKO </w:t>
      </w:r>
      <w:r w:rsidR="00172708" w:rsidRPr="00172708">
        <w:rPr>
          <w:rFonts w:asciiTheme="minorHAnsi" w:hAnsiTheme="minorHAnsi" w:cstheme="minorHAnsi"/>
          <w:b/>
          <w:sz w:val="24"/>
          <w:szCs w:val="24"/>
        </w:rPr>
        <w:t>JN-OP-B-3/2023</w:t>
      </w:r>
    </w:p>
    <w:p w14:paraId="680061A1" w14:textId="77777777" w:rsidR="001405AE" w:rsidRPr="00D743B3" w:rsidRDefault="001405AE">
      <w:pPr>
        <w:jc w:val="center"/>
        <w:rPr>
          <w:rFonts w:asciiTheme="minorHAnsi" w:hAnsiTheme="minorHAnsi" w:cstheme="minorHAnsi"/>
          <w:b/>
          <w:sz w:val="24"/>
          <w:szCs w:val="24"/>
        </w:rPr>
      </w:pPr>
    </w:p>
    <w:p w14:paraId="71AE43B0" w14:textId="77777777" w:rsidR="001405AE" w:rsidRPr="00D743B3" w:rsidRDefault="001405AE">
      <w:pPr>
        <w:jc w:val="center"/>
        <w:rPr>
          <w:rFonts w:asciiTheme="minorHAnsi" w:hAnsiTheme="minorHAnsi" w:cstheme="minorHAnsi"/>
          <w:sz w:val="24"/>
          <w:szCs w:val="24"/>
        </w:rPr>
      </w:pPr>
    </w:p>
    <w:p w14:paraId="358541DD" w14:textId="77777777" w:rsidR="001405AE" w:rsidRPr="00D743B3" w:rsidRDefault="001405AE">
      <w:pPr>
        <w:jc w:val="center"/>
        <w:rPr>
          <w:rFonts w:asciiTheme="minorHAnsi" w:hAnsiTheme="minorHAnsi" w:cstheme="minorHAnsi"/>
          <w:sz w:val="24"/>
          <w:szCs w:val="24"/>
        </w:rPr>
      </w:pPr>
    </w:p>
    <w:p w14:paraId="3043800D" w14:textId="77777777" w:rsidR="001405AE" w:rsidRPr="00D743B3" w:rsidRDefault="001405AE">
      <w:pPr>
        <w:rPr>
          <w:rFonts w:asciiTheme="minorHAnsi" w:hAnsiTheme="minorHAnsi" w:cstheme="minorHAnsi"/>
          <w:sz w:val="24"/>
          <w:szCs w:val="24"/>
        </w:rPr>
      </w:pPr>
    </w:p>
    <w:p w14:paraId="28944D8A"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Vrsta postopka:</w:t>
      </w:r>
    </w:p>
    <w:p w14:paraId="37CE5A84" w14:textId="6D053C9C"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b/>
          <w:sz w:val="24"/>
          <w:szCs w:val="24"/>
        </w:rPr>
        <w:t xml:space="preserve">JAVNO NAROČILO </w:t>
      </w:r>
      <w:r w:rsidR="00FE0463" w:rsidRPr="00D743B3">
        <w:rPr>
          <w:rFonts w:asciiTheme="minorHAnsi" w:hAnsiTheme="minorHAnsi" w:cstheme="minorHAnsi"/>
          <w:b/>
          <w:sz w:val="24"/>
          <w:szCs w:val="24"/>
        </w:rPr>
        <w:t>PO ODPRTEM POSTOPKU</w:t>
      </w:r>
    </w:p>
    <w:p w14:paraId="02734D0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1DF1FC1B"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Predmet javnega naročila:</w:t>
      </w:r>
    </w:p>
    <w:p w14:paraId="67615B51"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1D2112CB" w14:textId="083D1CF4" w:rsidR="001405AE" w:rsidRPr="00D743B3" w:rsidRDefault="004E464B">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D743B3">
        <w:rPr>
          <w:rFonts w:asciiTheme="minorHAnsi" w:hAnsiTheme="minorHAnsi" w:cstheme="minorHAnsi"/>
          <w:b/>
          <w:sz w:val="24"/>
          <w:szCs w:val="24"/>
        </w:rPr>
        <w:t xml:space="preserve">DOBAVA </w:t>
      </w:r>
      <w:r w:rsidR="00090E9E" w:rsidRPr="00D743B3">
        <w:rPr>
          <w:rFonts w:asciiTheme="minorHAnsi" w:hAnsiTheme="minorHAnsi" w:cstheme="minorHAnsi"/>
          <w:b/>
          <w:sz w:val="24"/>
          <w:szCs w:val="24"/>
        </w:rPr>
        <w:t>POGONSKIH GORIV</w:t>
      </w:r>
    </w:p>
    <w:p w14:paraId="18DAC76C" w14:textId="77777777" w:rsidR="001405AE" w:rsidRPr="00D743B3" w:rsidRDefault="001405AE">
      <w:pPr>
        <w:rPr>
          <w:rFonts w:asciiTheme="minorHAnsi" w:hAnsiTheme="minorHAnsi" w:cstheme="minorHAnsi"/>
          <w:i/>
          <w:sz w:val="24"/>
          <w:szCs w:val="24"/>
        </w:rPr>
      </w:pPr>
    </w:p>
    <w:p w14:paraId="1C212D43" w14:textId="77777777" w:rsidR="001405AE" w:rsidRPr="00D743B3" w:rsidRDefault="001405AE">
      <w:pPr>
        <w:rPr>
          <w:rFonts w:asciiTheme="minorHAnsi" w:hAnsiTheme="minorHAnsi" w:cstheme="minorHAnsi"/>
          <w:sz w:val="24"/>
          <w:szCs w:val="24"/>
        </w:rPr>
      </w:pPr>
    </w:p>
    <w:p w14:paraId="7DC4536D" w14:textId="77777777" w:rsidR="001405AE" w:rsidRPr="00D743B3" w:rsidRDefault="001405AE">
      <w:pPr>
        <w:rPr>
          <w:rFonts w:asciiTheme="minorHAnsi" w:hAnsiTheme="minorHAnsi" w:cstheme="minorHAnsi"/>
          <w:sz w:val="24"/>
          <w:szCs w:val="24"/>
        </w:rPr>
      </w:pPr>
    </w:p>
    <w:p w14:paraId="6FC16EF0" w14:textId="77777777" w:rsidR="001405AE" w:rsidRPr="00D743B3" w:rsidRDefault="001405AE">
      <w:pPr>
        <w:rPr>
          <w:rFonts w:asciiTheme="minorHAnsi" w:hAnsiTheme="minorHAnsi" w:cstheme="minorHAnsi"/>
          <w:sz w:val="24"/>
          <w:szCs w:val="24"/>
        </w:rPr>
      </w:pPr>
    </w:p>
    <w:p w14:paraId="6AC9CE38" w14:textId="77777777" w:rsidR="001405AE" w:rsidRPr="00E33E02" w:rsidRDefault="001405AE">
      <w:pPr>
        <w:rPr>
          <w:rFonts w:asciiTheme="minorHAnsi" w:hAnsiTheme="minorHAnsi" w:cstheme="minorHAnsi"/>
          <w:sz w:val="24"/>
          <w:szCs w:val="24"/>
        </w:rPr>
      </w:pPr>
    </w:p>
    <w:p w14:paraId="5AF91CE0" w14:textId="77777777" w:rsidR="001405AE" w:rsidRPr="00E33E02" w:rsidRDefault="001405AE">
      <w:pPr>
        <w:rPr>
          <w:rFonts w:asciiTheme="minorHAnsi" w:hAnsiTheme="minorHAnsi" w:cstheme="minorHAnsi"/>
          <w:sz w:val="24"/>
          <w:szCs w:val="24"/>
        </w:rPr>
      </w:pPr>
    </w:p>
    <w:p w14:paraId="21D591D2" w14:textId="77777777" w:rsidR="001405AE" w:rsidRPr="00E33E02" w:rsidRDefault="001405AE">
      <w:pPr>
        <w:rPr>
          <w:rFonts w:asciiTheme="minorHAnsi" w:hAnsiTheme="minorHAnsi" w:cstheme="minorHAnsi"/>
          <w:sz w:val="24"/>
          <w:szCs w:val="24"/>
        </w:rPr>
      </w:pPr>
    </w:p>
    <w:p w14:paraId="265A9914" w14:textId="77777777" w:rsidR="001405AE" w:rsidRPr="00E33E02" w:rsidRDefault="001405AE">
      <w:pPr>
        <w:rPr>
          <w:rFonts w:asciiTheme="minorHAnsi" w:hAnsiTheme="minorHAnsi" w:cstheme="minorHAnsi"/>
          <w:sz w:val="24"/>
          <w:szCs w:val="24"/>
        </w:rPr>
      </w:pPr>
    </w:p>
    <w:p w14:paraId="7CAF5107" w14:textId="77777777" w:rsidR="001405AE" w:rsidRPr="00E33E02" w:rsidRDefault="001405AE">
      <w:pPr>
        <w:rPr>
          <w:rFonts w:asciiTheme="minorHAnsi" w:hAnsiTheme="minorHAnsi" w:cstheme="minorHAnsi"/>
          <w:sz w:val="24"/>
          <w:szCs w:val="24"/>
        </w:rPr>
      </w:pPr>
    </w:p>
    <w:p w14:paraId="6CC485A8" w14:textId="77777777" w:rsidR="001405AE" w:rsidRPr="00E33E02" w:rsidRDefault="001405AE">
      <w:pPr>
        <w:rPr>
          <w:rFonts w:asciiTheme="minorHAnsi" w:hAnsiTheme="minorHAnsi" w:cstheme="minorHAnsi"/>
          <w:sz w:val="24"/>
          <w:szCs w:val="24"/>
        </w:rPr>
      </w:pPr>
    </w:p>
    <w:p w14:paraId="4A4871A5" w14:textId="77777777" w:rsidR="001405AE" w:rsidRPr="00E33E02" w:rsidRDefault="001405AE">
      <w:pPr>
        <w:rPr>
          <w:rFonts w:asciiTheme="minorHAnsi" w:hAnsiTheme="minorHAnsi" w:cstheme="minorHAnsi"/>
          <w:sz w:val="24"/>
          <w:szCs w:val="24"/>
        </w:rPr>
      </w:pPr>
    </w:p>
    <w:p w14:paraId="583CAB45" w14:textId="77777777" w:rsidR="001405AE" w:rsidRPr="00E33E02" w:rsidRDefault="001405AE">
      <w:pPr>
        <w:rPr>
          <w:rFonts w:asciiTheme="minorHAnsi" w:hAnsiTheme="minorHAnsi" w:cstheme="minorHAnsi"/>
          <w:sz w:val="24"/>
          <w:szCs w:val="24"/>
        </w:rPr>
      </w:pPr>
    </w:p>
    <w:p w14:paraId="2A835839" w14:textId="77777777" w:rsidR="001405AE" w:rsidRPr="00E33E02" w:rsidRDefault="001405AE">
      <w:pPr>
        <w:rPr>
          <w:rFonts w:asciiTheme="minorHAnsi" w:hAnsiTheme="minorHAnsi" w:cstheme="minorHAnsi"/>
          <w:sz w:val="24"/>
          <w:szCs w:val="24"/>
        </w:rPr>
      </w:pPr>
    </w:p>
    <w:p w14:paraId="0BDC5A9A" w14:textId="77777777" w:rsidR="001405AE" w:rsidRPr="00E33E02" w:rsidRDefault="001405AE">
      <w:pPr>
        <w:rPr>
          <w:rFonts w:asciiTheme="minorHAnsi" w:hAnsiTheme="minorHAnsi" w:cstheme="minorHAnsi"/>
          <w:sz w:val="24"/>
          <w:szCs w:val="24"/>
        </w:rPr>
      </w:pPr>
    </w:p>
    <w:p w14:paraId="1F8C7BE5" w14:textId="77777777" w:rsidR="001405AE" w:rsidRPr="00E33E02" w:rsidRDefault="001405AE">
      <w:pPr>
        <w:rPr>
          <w:rFonts w:asciiTheme="minorHAnsi" w:hAnsiTheme="minorHAnsi" w:cstheme="minorHAnsi"/>
          <w:sz w:val="24"/>
          <w:szCs w:val="24"/>
        </w:rPr>
      </w:pPr>
    </w:p>
    <w:p w14:paraId="6B79D1A3" w14:textId="77777777" w:rsidR="001405AE" w:rsidRPr="00E33E02" w:rsidRDefault="001405AE">
      <w:pPr>
        <w:rPr>
          <w:rFonts w:asciiTheme="minorHAnsi" w:hAnsiTheme="minorHAnsi" w:cstheme="minorHAnsi"/>
          <w:sz w:val="24"/>
          <w:szCs w:val="24"/>
        </w:rPr>
      </w:pPr>
    </w:p>
    <w:p w14:paraId="3B6C4510" w14:textId="77777777" w:rsidR="001405AE" w:rsidRPr="00E33E02" w:rsidRDefault="001405AE">
      <w:pPr>
        <w:rPr>
          <w:rFonts w:asciiTheme="minorHAnsi" w:hAnsiTheme="minorHAnsi" w:cstheme="minorHAnsi"/>
          <w:sz w:val="24"/>
          <w:szCs w:val="24"/>
        </w:rPr>
      </w:pPr>
    </w:p>
    <w:p w14:paraId="43A2518D" w14:textId="7C0CA895" w:rsidR="00754DED" w:rsidRPr="00E33E02" w:rsidRDefault="00754DED" w:rsidP="00754DED">
      <w:pPr>
        <w:rPr>
          <w:rFonts w:asciiTheme="minorHAnsi" w:hAnsiTheme="minorHAnsi" w:cstheme="minorHAnsi"/>
          <w:sz w:val="24"/>
          <w:szCs w:val="24"/>
        </w:rPr>
      </w:pPr>
      <w:r w:rsidRPr="00E33E02">
        <w:rPr>
          <w:rFonts w:asciiTheme="minorHAnsi" w:hAnsiTheme="minorHAnsi" w:cstheme="minorHAnsi"/>
          <w:sz w:val="24"/>
          <w:szCs w:val="24"/>
        </w:rPr>
        <w:t xml:space="preserve">Murska Sobota, </w:t>
      </w:r>
      <w:r w:rsidR="00611DB3">
        <w:rPr>
          <w:rFonts w:asciiTheme="minorHAnsi" w:hAnsiTheme="minorHAnsi" w:cstheme="minorHAnsi"/>
          <w:sz w:val="24"/>
          <w:szCs w:val="24"/>
        </w:rPr>
        <w:t xml:space="preserve">maj </w:t>
      </w:r>
      <w:r w:rsidRPr="00E33E02">
        <w:rPr>
          <w:rFonts w:asciiTheme="minorHAnsi" w:hAnsiTheme="minorHAnsi" w:cstheme="minorHAnsi"/>
          <w:sz w:val="24"/>
          <w:szCs w:val="24"/>
        </w:rPr>
        <w:t>202</w:t>
      </w:r>
      <w:r w:rsidR="00D560CC" w:rsidRPr="00E33E02">
        <w:rPr>
          <w:rFonts w:asciiTheme="minorHAnsi" w:hAnsiTheme="minorHAnsi" w:cstheme="minorHAnsi"/>
          <w:sz w:val="24"/>
          <w:szCs w:val="24"/>
        </w:rPr>
        <w:t>3</w:t>
      </w:r>
    </w:p>
    <w:p w14:paraId="738CCD73" w14:textId="77777777" w:rsidR="00D560CC" w:rsidRPr="00E33E02" w:rsidRDefault="00D560CC" w:rsidP="00754DED">
      <w:pPr>
        <w:rPr>
          <w:rFonts w:asciiTheme="minorHAnsi" w:hAnsiTheme="minorHAnsi" w:cstheme="minorHAnsi"/>
          <w:sz w:val="24"/>
          <w:szCs w:val="24"/>
        </w:rPr>
      </w:pPr>
    </w:p>
    <w:p w14:paraId="451F66CA" w14:textId="68B24213" w:rsidR="001405AE" w:rsidRPr="00E33E02" w:rsidRDefault="001405AE">
      <w:pPr>
        <w:rPr>
          <w:rFonts w:asciiTheme="minorHAnsi" w:hAnsiTheme="minorHAnsi" w:cstheme="minorHAnsi"/>
          <w:sz w:val="24"/>
          <w:szCs w:val="24"/>
        </w:rPr>
      </w:pPr>
    </w:p>
    <w:p w14:paraId="7D18A441" w14:textId="35625A82" w:rsidR="003B2559" w:rsidRPr="00E33E02" w:rsidRDefault="003B2559">
      <w:pPr>
        <w:rPr>
          <w:rFonts w:asciiTheme="minorHAnsi" w:hAnsiTheme="minorHAnsi" w:cstheme="minorHAnsi"/>
          <w:sz w:val="24"/>
          <w:szCs w:val="24"/>
        </w:rPr>
      </w:pPr>
    </w:p>
    <w:p w14:paraId="193701AC" w14:textId="6E47F228" w:rsidR="003B2559" w:rsidRPr="00E33E02" w:rsidRDefault="003B2559">
      <w:pPr>
        <w:rPr>
          <w:rFonts w:asciiTheme="minorHAnsi" w:hAnsiTheme="minorHAnsi" w:cstheme="minorHAnsi"/>
          <w:sz w:val="24"/>
          <w:szCs w:val="24"/>
        </w:rPr>
      </w:pPr>
    </w:p>
    <w:p w14:paraId="60B721AE" w14:textId="3DBAD9AC" w:rsidR="001405AE" w:rsidRPr="00E33E02" w:rsidRDefault="001405AE">
      <w:pPr>
        <w:pageBreakBefore/>
        <w:rPr>
          <w:rFonts w:asciiTheme="minorHAnsi" w:hAnsiTheme="minorHAnsi" w:cstheme="minorHAnsi"/>
          <w:sz w:val="24"/>
          <w:szCs w:val="24"/>
        </w:rPr>
      </w:pPr>
      <w:r w:rsidRPr="00E33E02">
        <w:rPr>
          <w:rFonts w:asciiTheme="minorHAnsi" w:hAnsiTheme="minorHAnsi" w:cstheme="minorHAnsi"/>
          <w:b/>
          <w:sz w:val="24"/>
          <w:szCs w:val="24"/>
        </w:rPr>
        <w:lastRenderedPageBreak/>
        <w:t>KAZALO</w:t>
      </w:r>
    </w:p>
    <w:p w14:paraId="6C94094B" w14:textId="77777777" w:rsidR="001405AE" w:rsidRPr="00E33E02" w:rsidRDefault="001405AE">
      <w:pPr>
        <w:rPr>
          <w:rFonts w:asciiTheme="minorHAnsi" w:hAnsiTheme="minorHAnsi" w:cstheme="minorHAnsi"/>
          <w:b/>
          <w:sz w:val="24"/>
          <w:szCs w:val="24"/>
        </w:rPr>
      </w:pPr>
    </w:p>
    <w:p w14:paraId="06357078" w14:textId="5712C3ED" w:rsidR="001405AE" w:rsidRPr="00E33E02" w:rsidRDefault="001405AE">
      <w:pPr>
        <w:rPr>
          <w:rFonts w:asciiTheme="minorHAnsi" w:hAnsiTheme="minorHAnsi" w:cstheme="minorHAnsi"/>
          <w:sz w:val="24"/>
          <w:szCs w:val="24"/>
        </w:rPr>
      </w:pPr>
    </w:p>
    <w:p w14:paraId="05F34487" w14:textId="77777777" w:rsidR="003D7430" w:rsidRPr="00E33E02" w:rsidRDefault="003D7430">
      <w:pPr>
        <w:rPr>
          <w:rFonts w:asciiTheme="minorHAnsi" w:hAnsiTheme="minorHAnsi" w:cstheme="minorHAnsi"/>
          <w:sz w:val="24"/>
          <w:szCs w:val="24"/>
        </w:rPr>
      </w:pPr>
    </w:p>
    <w:p w14:paraId="60A441B2" w14:textId="4DC3355A" w:rsidR="00172708" w:rsidRDefault="001405AE">
      <w:pPr>
        <w:pStyle w:val="Kazalovsebine1"/>
        <w:rPr>
          <w:rStyle w:val="Hiperpovezava"/>
          <w:rFonts w:asciiTheme="minorHAnsi" w:hAnsiTheme="minorHAnsi" w:cstheme="minorHAnsi"/>
          <w:noProof/>
        </w:rPr>
      </w:pPr>
      <w:r w:rsidRPr="00172708">
        <w:rPr>
          <w:rFonts w:asciiTheme="minorHAnsi" w:hAnsiTheme="minorHAnsi" w:cstheme="minorHAnsi"/>
        </w:rPr>
        <w:fldChar w:fldCharType="begin"/>
      </w:r>
      <w:r w:rsidRPr="00172708">
        <w:rPr>
          <w:rFonts w:asciiTheme="minorHAnsi" w:hAnsiTheme="minorHAnsi" w:cstheme="minorHAnsi"/>
        </w:rPr>
        <w:instrText xml:space="preserve"> TOC \o "1-3" \h \z \u </w:instrText>
      </w:r>
      <w:r w:rsidRPr="00172708">
        <w:rPr>
          <w:rFonts w:asciiTheme="minorHAnsi" w:hAnsiTheme="minorHAnsi" w:cstheme="minorHAnsi"/>
        </w:rPr>
        <w:fldChar w:fldCharType="separate"/>
      </w:r>
      <w:hyperlink w:anchor="_Toc136350836" w:history="1">
        <w:r w:rsidR="00172708" w:rsidRPr="00172708">
          <w:rPr>
            <w:rStyle w:val="Hiperpovezava"/>
            <w:rFonts w:asciiTheme="minorHAnsi" w:hAnsiTheme="minorHAnsi" w:cstheme="minorHAnsi"/>
            <w:noProof/>
          </w:rPr>
          <w:t>A) POVABILO K ODDAJI PONUDBE</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_Toc136350836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3</w:t>
        </w:r>
        <w:r w:rsidR="00172708" w:rsidRPr="00172708">
          <w:rPr>
            <w:rFonts w:asciiTheme="minorHAnsi" w:hAnsiTheme="minorHAnsi" w:cstheme="minorHAnsi"/>
            <w:noProof/>
            <w:webHidden/>
          </w:rPr>
          <w:fldChar w:fldCharType="end"/>
        </w:r>
      </w:hyperlink>
    </w:p>
    <w:p w14:paraId="0FE3320B" w14:textId="77777777" w:rsidR="00172708" w:rsidRPr="00172708" w:rsidRDefault="00172708" w:rsidP="00172708">
      <w:pPr>
        <w:rPr>
          <w:lang w:eastAsia="sl-SI"/>
        </w:rPr>
      </w:pPr>
    </w:p>
    <w:p w14:paraId="18792BD3" w14:textId="4C69AFE6" w:rsidR="00172708" w:rsidRDefault="00000000">
      <w:pPr>
        <w:pStyle w:val="Kazalovsebine1"/>
        <w:rPr>
          <w:rStyle w:val="Hiperpovezava"/>
          <w:rFonts w:asciiTheme="minorHAnsi" w:hAnsiTheme="minorHAnsi" w:cstheme="minorHAnsi"/>
          <w:noProof/>
        </w:rPr>
      </w:pPr>
      <w:hyperlink w:anchor="_Toc136350837" w:history="1">
        <w:r w:rsidR="00172708" w:rsidRPr="00172708">
          <w:rPr>
            <w:rStyle w:val="Hiperpovezava"/>
            <w:rFonts w:asciiTheme="minorHAnsi" w:hAnsiTheme="minorHAnsi" w:cstheme="minorHAnsi"/>
            <w:noProof/>
          </w:rPr>
          <w:t>B) NAVODILA UDELEŽENCEM ZA IZDELAVO PRIJAVE</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_Toc136350837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4</w:t>
        </w:r>
        <w:r w:rsidR="00172708" w:rsidRPr="00172708">
          <w:rPr>
            <w:rFonts w:asciiTheme="minorHAnsi" w:hAnsiTheme="minorHAnsi" w:cstheme="minorHAnsi"/>
            <w:noProof/>
            <w:webHidden/>
          </w:rPr>
          <w:fldChar w:fldCharType="end"/>
        </w:r>
      </w:hyperlink>
    </w:p>
    <w:p w14:paraId="1375CF07" w14:textId="77777777" w:rsidR="00172708" w:rsidRPr="00172708" w:rsidRDefault="00172708" w:rsidP="00172708">
      <w:pPr>
        <w:rPr>
          <w:lang w:eastAsia="sl-SI"/>
        </w:rPr>
      </w:pPr>
    </w:p>
    <w:p w14:paraId="7B92EF2D" w14:textId="3FA99D65" w:rsidR="00172708" w:rsidRDefault="00000000">
      <w:pPr>
        <w:pStyle w:val="Kazalovsebine2"/>
        <w:rPr>
          <w:rStyle w:val="Hiperpovezava"/>
          <w:rFonts w:asciiTheme="minorHAnsi" w:hAnsiTheme="minorHAnsi" w:cstheme="minorHAnsi"/>
          <w:noProof/>
        </w:rPr>
      </w:pPr>
      <w:hyperlink w:anchor="_Toc136350838" w:history="1">
        <w:r w:rsidR="00172708" w:rsidRPr="00172708">
          <w:rPr>
            <w:rStyle w:val="Hiperpovezava"/>
            <w:rFonts w:asciiTheme="minorHAnsi" w:hAnsiTheme="minorHAnsi" w:cstheme="minorHAnsi"/>
            <w:noProof/>
          </w:rPr>
          <w:t>I. SPLOŠNO O RAZPISU</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_Toc136350838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4</w:t>
        </w:r>
        <w:r w:rsidR="00172708" w:rsidRPr="00172708">
          <w:rPr>
            <w:rFonts w:asciiTheme="minorHAnsi" w:hAnsiTheme="minorHAnsi" w:cstheme="minorHAnsi"/>
            <w:noProof/>
            <w:webHidden/>
          </w:rPr>
          <w:fldChar w:fldCharType="end"/>
        </w:r>
      </w:hyperlink>
    </w:p>
    <w:p w14:paraId="2F8DAE12" w14:textId="77777777" w:rsidR="00172708" w:rsidRPr="00172708" w:rsidRDefault="00172708" w:rsidP="00172708">
      <w:pPr>
        <w:rPr>
          <w:lang w:eastAsia="sl-SI"/>
        </w:rPr>
      </w:pPr>
    </w:p>
    <w:p w14:paraId="4EEE9406" w14:textId="6E4C0CB1"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39" w:history="1">
        <w:r w:rsidR="00172708" w:rsidRPr="00172708">
          <w:rPr>
            <w:rStyle w:val="Hiperpovezava"/>
            <w:rFonts w:asciiTheme="minorHAnsi" w:hAnsiTheme="minorHAnsi" w:cstheme="minorHAnsi"/>
            <w:noProof/>
          </w:rPr>
          <w:t>1.1 Vrsta postopka</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_Toc136350839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4</w:t>
        </w:r>
        <w:r w:rsidR="00172708" w:rsidRPr="00172708">
          <w:rPr>
            <w:rFonts w:asciiTheme="minorHAnsi" w:hAnsiTheme="minorHAnsi" w:cstheme="minorHAnsi"/>
            <w:noProof/>
            <w:webHidden/>
          </w:rPr>
          <w:fldChar w:fldCharType="end"/>
        </w:r>
      </w:hyperlink>
    </w:p>
    <w:p w14:paraId="31B17BA1" w14:textId="1E62B44C"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0" w:history="1">
        <w:r w:rsidR="00172708" w:rsidRPr="00172708">
          <w:rPr>
            <w:rStyle w:val="Hiperpovezava"/>
            <w:rFonts w:asciiTheme="minorHAnsi" w:hAnsiTheme="minorHAnsi" w:cstheme="minorHAnsi"/>
            <w:noProof/>
          </w:rPr>
          <w:t>1.2 Opis predmeta naročila</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_Toc136350840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4</w:t>
        </w:r>
        <w:r w:rsidR="00172708" w:rsidRPr="00172708">
          <w:rPr>
            <w:rFonts w:asciiTheme="minorHAnsi" w:hAnsiTheme="minorHAnsi" w:cstheme="minorHAnsi"/>
            <w:noProof/>
            <w:webHidden/>
          </w:rPr>
          <w:fldChar w:fldCharType="end"/>
        </w:r>
      </w:hyperlink>
    </w:p>
    <w:p w14:paraId="00E093FA" w14:textId="7B1609E2"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1" w:history="1">
        <w:r w:rsidR="00172708" w:rsidRPr="00172708">
          <w:rPr>
            <w:rStyle w:val="Hiperpovezava"/>
            <w:rFonts w:asciiTheme="minorHAnsi" w:hAnsiTheme="minorHAnsi" w:cstheme="minorHAnsi"/>
            <w:noProof/>
          </w:rPr>
          <w:t>1.3 Veljavnost ponudbe</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_Toc136350841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4</w:t>
        </w:r>
        <w:r w:rsidR="00172708" w:rsidRPr="00172708">
          <w:rPr>
            <w:rFonts w:asciiTheme="minorHAnsi" w:hAnsiTheme="minorHAnsi" w:cstheme="minorHAnsi"/>
            <w:noProof/>
            <w:webHidden/>
          </w:rPr>
          <w:fldChar w:fldCharType="end"/>
        </w:r>
      </w:hyperlink>
    </w:p>
    <w:p w14:paraId="4299920C" w14:textId="399CDB9B"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2" w:history="1">
        <w:r w:rsidR="00172708" w:rsidRPr="00172708">
          <w:rPr>
            <w:rStyle w:val="Hiperpovezava"/>
            <w:rFonts w:asciiTheme="minorHAnsi" w:hAnsiTheme="minorHAnsi" w:cstheme="minorHAnsi"/>
            <w:noProof/>
          </w:rPr>
          <w:t>1.4 Pojasnila in dopolnitev razpisne dokumentacije</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_Toc136350842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5</w:t>
        </w:r>
        <w:r w:rsidR="00172708" w:rsidRPr="00172708">
          <w:rPr>
            <w:rFonts w:asciiTheme="minorHAnsi" w:hAnsiTheme="minorHAnsi" w:cstheme="minorHAnsi"/>
            <w:noProof/>
            <w:webHidden/>
          </w:rPr>
          <w:fldChar w:fldCharType="end"/>
        </w:r>
      </w:hyperlink>
    </w:p>
    <w:p w14:paraId="1884A0FE" w14:textId="7D6509CD"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3" w:history="1">
        <w:r w:rsidR="00172708" w:rsidRPr="00172708">
          <w:rPr>
            <w:rStyle w:val="Hiperpovezava"/>
            <w:rFonts w:asciiTheme="minorHAnsi" w:hAnsiTheme="minorHAnsi" w:cstheme="minorHAnsi"/>
            <w:noProof/>
          </w:rPr>
          <w:t>1.5 Sodelovanje na razpisu</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_Toc136350843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5</w:t>
        </w:r>
        <w:r w:rsidR="00172708" w:rsidRPr="00172708">
          <w:rPr>
            <w:rFonts w:asciiTheme="minorHAnsi" w:hAnsiTheme="minorHAnsi" w:cstheme="minorHAnsi"/>
            <w:noProof/>
            <w:webHidden/>
          </w:rPr>
          <w:fldChar w:fldCharType="end"/>
        </w:r>
      </w:hyperlink>
    </w:p>
    <w:p w14:paraId="3320EBEB" w14:textId="733BC3DF"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4" w:history="1">
        <w:r w:rsidR="00172708" w:rsidRPr="00172708">
          <w:rPr>
            <w:rStyle w:val="Hiperpovezava"/>
            <w:rFonts w:asciiTheme="minorHAnsi" w:hAnsiTheme="minorHAnsi" w:cstheme="minorHAnsi"/>
            <w:noProof/>
          </w:rPr>
          <w:t>1.6 Pravilna prijava</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_Toc136350844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6</w:t>
        </w:r>
        <w:r w:rsidR="00172708" w:rsidRPr="00172708">
          <w:rPr>
            <w:rFonts w:asciiTheme="minorHAnsi" w:hAnsiTheme="minorHAnsi" w:cstheme="minorHAnsi"/>
            <w:noProof/>
            <w:webHidden/>
          </w:rPr>
          <w:fldChar w:fldCharType="end"/>
        </w:r>
      </w:hyperlink>
    </w:p>
    <w:p w14:paraId="11076054" w14:textId="296D7704"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5" w:history="1">
        <w:r w:rsidR="00172708" w:rsidRPr="00172708">
          <w:rPr>
            <w:rStyle w:val="Hiperpovezava"/>
            <w:rFonts w:asciiTheme="minorHAnsi" w:hAnsiTheme="minorHAnsi" w:cstheme="minorHAnsi"/>
            <w:noProof/>
          </w:rPr>
          <w:t>1.7 Pogoji za priznanje sposobnosti</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_Toc136350845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7</w:t>
        </w:r>
        <w:r w:rsidR="00172708" w:rsidRPr="00172708">
          <w:rPr>
            <w:rFonts w:asciiTheme="minorHAnsi" w:hAnsiTheme="minorHAnsi" w:cstheme="minorHAnsi"/>
            <w:noProof/>
            <w:webHidden/>
          </w:rPr>
          <w:fldChar w:fldCharType="end"/>
        </w:r>
      </w:hyperlink>
    </w:p>
    <w:p w14:paraId="630734B4" w14:textId="78A9B230"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6" w:history="1">
        <w:r w:rsidR="00172708" w:rsidRPr="00172708">
          <w:rPr>
            <w:rStyle w:val="Hiperpovezava"/>
            <w:rFonts w:asciiTheme="minorHAnsi" w:hAnsiTheme="minorHAnsi" w:cstheme="minorHAnsi"/>
            <w:noProof/>
          </w:rPr>
          <w:t>1.8 Zaupnost</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_Toc136350846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11</w:t>
        </w:r>
        <w:r w:rsidR="00172708" w:rsidRPr="00172708">
          <w:rPr>
            <w:rFonts w:asciiTheme="minorHAnsi" w:hAnsiTheme="minorHAnsi" w:cstheme="minorHAnsi"/>
            <w:noProof/>
            <w:webHidden/>
          </w:rPr>
          <w:fldChar w:fldCharType="end"/>
        </w:r>
      </w:hyperlink>
    </w:p>
    <w:p w14:paraId="267DD474" w14:textId="128A2AC7"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7" w:history="1">
        <w:r w:rsidR="00172708" w:rsidRPr="00172708">
          <w:rPr>
            <w:rStyle w:val="Hiperpovezava"/>
            <w:rFonts w:asciiTheme="minorHAnsi" w:hAnsiTheme="minorHAnsi" w:cstheme="minorHAnsi"/>
            <w:noProof/>
          </w:rPr>
          <w:t>1.9 Jezik</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_Toc136350847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12</w:t>
        </w:r>
        <w:r w:rsidR="00172708" w:rsidRPr="00172708">
          <w:rPr>
            <w:rFonts w:asciiTheme="minorHAnsi" w:hAnsiTheme="minorHAnsi" w:cstheme="minorHAnsi"/>
            <w:noProof/>
            <w:webHidden/>
          </w:rPr>
          <w:fldChar w:fldCharType="end"/>
        </w:r>
      </w:hyperlink>
    </w:p>
    <w:p w14:paraId="444C31AB" w14:textId="63D5B937"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8" w:history="1">
        <w:r w:rsidR="00172708" w:rsidRPr="00172708">
          <w:rPr>
            <w:rStyle w:val="Hiperpovezava"/>
            <w:rFonts w:asciiTheme="minorHAnsi" w:hAnsiTheme="minorHAnsi" w:cstheme="minorHAnsi"/>
            <w:noProof/>
          </w:rPr>
          <w:t>1.10 Rok za predložitev prijav</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_Toc136350848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12</w:t>
        </w:r>
        <w:r w:rsidR="00172708" w:rsidRPr="00172708">
          <w:rPr>
            <w:rFonts w:asciiTheme="minorHAnsi" w:hAnsiTheme="minorHAnsi" w:cstheme="minorHAnsi"/>
            <w:noProof/>
            <w:webHidden/>
          </w:rPr>
          <w:fldChar w:fldCharType="end"/>
        </w:r>
      </w:hyperlink>
    </w:p>
    <w:p w14:paraId="3A1A4A8F" w14:textId="5FE8A301"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49" w:history="1">
        <w:r w:rsidR="00172708" w:rsidRPr="00172708">
          <w:rPr>
            <w:rStyle w:val="Hiperpovezava"/>
            <w:rFonts w:asciiTheme="minorHAnsi" w:hAnsiTheme="minorHAnsi" w:cstheme="minorHAnsi"/>
            <w:noProof/>
          </w:rPr>
          <w:t>1.11 Stroški priprave prijave</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_Toc136350849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12</w:t>
        </w:r>
        <w:r w:rsidR="00172708" w:rsidRPr="00172708">
          <w:rPr>
            <w:rFonts w:asciiTheme="minorHAnsi" w:hAnsiTheme="minorHAnsi" w:cstheme="minorHAnsi"/>
            <w:noProof/>
            <w:webHidden/>
          </w:rPr>
          <w:fldChar w:fldCharType="end"/>
        </w:r>
      </w:hyperlink>
    </w:p>
    <w:p w14:paraId="1DAB16D5" w14:textId="077C7BFE"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50" w:history="1">
        <w:r w:rsidR="00172708" w:rsidRPr="00172708">
          <w:rPr>
            <w:rStyle w:val="Hiperpovezava"/>
            <w:rFonts w:asciiTheme="minorHAnsi" w:hAnsiTheme="minorHAnsi" w:cstheme="minorHAnsi"/>
            <w:noProof/>
          </w:rPr>
          <w:t>1.12  Izločitev prijav</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_Toc136350850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12</w:t>
        </w:r>
        <w:r w:rsidR="00172708" w:rsidRPr="00172708">
          <w:rPr>
            <w:rFonts w:asciiTheme="minorHAnsi" w:hAnsiTheme="minorHAnsi" w:cstheme="minorHAnsi"/>
            <w:noProof/>
            <w:webHidden/>
          </w:rPr>
          <w:fldChar w:fldCharType="end"/>
        </w:r>
      </w:hyperlink>
    </w:p>
    <w:p w14:paraId="4797BCC6" w14:textId="0D18DFDB"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51" w:history="1">
        <w:r w:rsidR="00172708" w:rsidRPr="00172708">
          <w:rPr>
            <w:rStyle w:val="Hiperpovezava"/>
            <w:rFonts w:asciiTheme="minorHAnsi" w:hAnsiTheme="minorHAnsi" w:cstheme="minorHAnsi"/>
            <w:noProof/>
          </w:rPr>
          <w:t>1.13 Zavarovanja</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_Toc136350851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12</w:t>
        </w:r>
        <w:r w:rsidR="00172708" w:rsidRPr="00172708">
          <w:rPr>
            <w:rFonts w:asciiTheme="minorHAnsi" w:hAnsiTheme="minorHAnsi" w:cstheme="minorHAnsi"/>
            <w:noProof/>
            <w:webHidden/>
          </w:rPr>
          <w:fldChar w:fldCharType="end"/>
        </w:r>
      </w:hyperlink>
    </w:p>
    <w:p w14:paraId="2331D824" w14:textId="13CDD711"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52" w:history="1">
        <w:r w:rsidR="00172708" w:rsidRPr="00172708">
          <w:rPr>
            <w:rStyle w:val="Hiperpovezava"/>
            <w:rFonts w:asciiTheme="minorHAnsi" w:hAnsiTheme="minorHAnsi" w:cstheme="minorHAnsi"/>
            <w:noProof/>
          </w:rPr>
          <w:t>1.14 Merilo za izbiro</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_Toc136350852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12</w:t>
        </w:r>
        <w:r w:rsidR="00172708" w:rsidRPr="00172708">
          <w:rPr>
            <w:rFonts w:asciiTheme="minorHAnsi" w:hAnsiTheme="minorHAnsi" w:cstheme="minorHAnsi"/>
            <w:noProof/>
            <w:webHidden/>
          </w:rPr>
          <w:fldChar w:fldCharType="end"/>
        </w:r>
      </w:hyperlink>
    </w:p>
    <w:p w14:paraId="4A3D993F" w14:textId="2A8FDE94"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53" w:history="1">
        <w:r w:rsidR="00172708" w:rsidRPr="00172708">
          <w:rPr>
            <w:rStyle w:val="Hiperpovezava"/>
            <w:rFonts w:asciiTheme="minorHAnsi" w:hAnsiTheme="minorHAnsi" w:cstheme="minorHAnsi"/>
            <w:noProof/>
          </w:rPr>
          <w:t>1.15 Izbira v primeru enakih najugodnejših ponudb</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_Toc136350853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13</w:t>
        </w:r>
        <w:r w:rsidR="00172708" w:rsidRPr="00172708">
          <w:rPr>
            <w:rFonts w:asciiTheme="minorHAnsi" w:hAnsiTheme="minorHAnsi" w:cstheme="minorHAnsi"/>
            <w:noProof/>
            <w:webHidden/>
          </w:rPr>
          <w:fldChar w:fldCharType="end"/>
        </w:r>
      </w:hyperlink>
    </w:p>
    <w:p w14:paraId="382CDA42" w14:textId="6F46A567"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54" w:history="1">
        <w:r w:rsidR="00172708" w:rsidRPr="00172708">
          <w:rPr>
            <w:rStyle w:val="Hiperpovezava"/>
            <w:rFonts w:asciiTheme="minorHAnsi" w:hAnsiTheme="minorHAnsi" w:cstheme="minorHAnsi"/>
            <w:noProof/>
          </w:rPr>
          <w:t>1.16 Javno odpiranje ponudb</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_Toc136350854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13</w:t>
        </w:r>
        <w:r w:rsidR="00172708" w:rsidRPr="00172708">
          <w:rPr>
            <w:rFonts w:asciiTheme="minorHAnsi" w:hAnsiTheme="minorHAnsi" w:cstheme="minorHAnsi"/>
            <w:noProof/>
            <w:webHidden/>
          </w:rPr>
          <w:fldChar w:fldCharType="end"/>
        </w:r>
      </w:hyperlink>
    </w:p>
    <w:p w14:paraId="2BBDDDAF" w14:textId="5E868DA0"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55" w:history="1">
        <w:r w:rsidR="00172708" w:rsidRPr="00172708">
          <w:rPr>
            <w:rStyle w:val="Hiperpovezava"/>
            <w:rFonts w:asciiTheme="minorHAnsi" w:hAnsiTheme="minorHAnsi" w:cstheme="minorHAnsi"/>
            <w:noProof/>
          </w:rPr>
          <w:t>1.17 Variante</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_Toc136350855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13</w:t>
        </w:r>
        <w:r w:rsidR="00172708" w:rsidRPr="00172708">
          <w:rPr>
            <w:rFonts w:asciiTheme="minorHAnsi" w:hAnsiTheme="minorHAnsi" w:cstheme="minorHAnsi"/>
            <w:noProof/>
            <w:webHidden/>
          </w:rPr>
          <w:fldChar w:fldCharType="end"/>
        </w:r>
      </w:hyperlink>
    </w:p>
    <w:p w14:paraId="2DEE55E5" w14:textId="6C5C46A7"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56" w:history="1">
        <w:r w:rsidR="00172708" w:rsidRPr="00172708">
          <w:rPr>
            <w:rStyle w:val="Hiperpovezava"/>
            <w:rFonts w:asciiTheme="minorHAnsi" w:hAnsiTheme="minorHAnsi" w:cstheme="minorHAnsi"/>
            <w:noProof/>
          </w:rPr>
          <w:t>1.18 Okvirni sporazum</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_Toc136350856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13</w:t>
        </w:r>
        <w:r w:rsidR="00172708" w:rsidRPr="00172708">
          <w:rPr>
            <w:rFonts w:asciiTheme="minorHAnsi" w:hAnsiTheme="minorHAnsi" w:cstheme="minorHAnsi"/>
            <w:noProof/>
            <w:webHidden/>
          </w:rPr>
          <w:fldChar w:fldCharType="end"/>
        </w:r>
      </w:hyperlink>
    </w:p>
    <w:p w14:paraId="2B620B6F" w14:textId="7A77C1DE"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57" w:history="1">
        <w:r w:rsidR="00172708" w:rsidRPr="00172708">
          <w:rPr>
            <w:rStyle w:val="Hiperpovezava"/>
            <w:rFonts w:asciiTheme="minorHAnsi" w:hAnsiTheme="minorHAnsi" w:cstheme="minorHAnsi"/>
            <w:noProof/>
          </w:rPr>
          <w:t>1.19 Ustavitev postopka, zavrnitev ponudb in odstop od izvedbe oddaje naročila</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_Toc136350857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14</w:t>
        </w:r>
        <w:r w:rsidR="00172708" w:rsidRPr="00172708">
          <w:rPr>
            <w:rFonts w:asciiTheme="minorHAnsi" w:hAnsiTheme="minorHAnsi" w:cstheme="minorHAnsi"/>
            <w:noProof/>
            <w:webHidden/>
          </w:rPr>
          <w:fldChar w:fldCharType="end"/>
        </w:r>
      </w:hyperlink>
    </w:p>
    <w:p w14:paraId="6B5D619C" w14:textId="499E71C0" w:rsidR="00172708" w:rsidRPr="00172708"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36350858" w:history="1">
        <w:r w:rsidR="00172708" w:rsidRPr="00172708">
          <w:rPr>
            <w:rStyle w:val="Hiperpovezava"/>
            <w:rFonts w:asciiTheme="minorHAnsi" w:hAnsiTheme="minorHAnsi" w:cstheme="minorHAnsi"/>
            <w:noProof/>
          </w:rPr>
          <w:t>1.20 Protikorupcijsko obvestilo</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_Toc136350858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14</w:t>
        </w:r>
        <w:r w:rsidR="00172708" w:rsidRPr="00172708">
          <w:rPr>
            <w:rFonts w:asciiTheme="minorHAnsi" w:hAnsiTheme="minorHAnsi" w:cstheme="minorHAnsi"/>
            <w:noProof/>
            <w:webHidden/>
          </w:rPr>
          <w:fldChar w:fldCharType="end"/>
        </w:r>
      </w:hyperlink>
    </w:p>
    <w:p w14:paraId="78769807" w14:textId="5BADAFA0" w:rsidR="00172708" w:rsidRDefault="00000000">
      <w:pPr>
        <w:pStyle w:val="Kazalovsebine3"/>
        <w:tabs>
          <w:tab w:val="right" w:leader="dot" w:pos="9628"/>
        </w:tabs>
        <w:rPr>
          <w:rStyle w:val="Hiperpovezava"/>
          <w:rFonts w:asciiTheme="minorHAnsi" w:hAnsiTheme="minorHAnsi" w:cstheme="minorHAnsi"/>
          <w:noProof/>
        </w:rPr>
      </w:pPr>
      <w:hyperlink w:anchor="_Toc136350859" w:history="1">
        <w:r w:rsidR="00172708" w:rsidRPr="00172708">
          <w:rPr>
            <w:rStyle w:val="Hiperpovezava"/>
            <w:rFonts w:asciiTheme="minorHAnsi" w:hAnsiTheme="minorHAnsi" w:cstheme="minorHAnsi"/>
            <w:noProof/>
          </w:rPr>
          <w:t>1.21 Pravno varstvo</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_Toc136350859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14</w:t>
        </w:r>
        <w:r w:rsidR="00172708" w:rsidRPr="00172708">
          <w:rPr>
            <w:rFonts w:asciiTheme="minorHAnsi" w:hAnsiTheme="minorHAnsi" w:cstheme="minorHAnsi"/>
            <w:noProof/>
            <w:webHidden/>
          </w:rPr>
          <w:fldChar w:fldCharType="end"/>
        </w:r>
      </w:hyperlink>
    </w:p>
    <w:p w14:paraId="7ED2A534" w14:textId="77777777" w:rsidR="00172708" w:rsidRPr="00172708" w:rsidRDefault="00172708" w:rsidP="00172708"/>
    <w:p w14:paraId="78B33635" w14:textId="29B794B5" w:rsidR="00172708" w:rsidRDefault="00000000">
      <w:pPr>
        <w:pStyle w:val="Kazalovsebine1"/>
        <w:rPr>
          <w:rStyle w:val="Hiperpovezava"/>
          <w:rFonts w:asciiTheme="minorHAnsi" w:hAnsiTheme="minorHAnsi" w:cstheme="minorHAnsi"/>
          <w:noProof/>
        </w:rPr>
      </w:pPr>
      <w:hyperlink w:anchor="_Toc136350860" w:history="1">
        <w:r w:rsidR="00172708" w:rsidRPr="00172708">
          <w:rPr>
            <w:rStyle w:val="Hiperpovezava"/>
            <w:rFonts w:asciiTheme="minorHAnsi" w:hAnsiTheme="minorHAnsi" w:cstheme="minorHAnsi"/>
            <w:noProof/>
          </w:rPr>
          <w:t>C) OBRAZCI IN PRILOGE:</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_Toc136350860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15</w:t>
        </w:r>
        <w:r w:rsidR="00172708" w:rsidRPr="00172708">
          <w:rPr>
            <w:rFonts w:asciiTheme="minorHAnsi" w:hAnsiTheme="minorHAnsi" w:cstheme="minorHAnsi"/>
            <w:noProof/>
            <w:webHidden/>
          </w:rPr>
          <w:fldChar w:fldCharType="end"/>
        </w:r>
      </w:hyperlink>
    </w:p>
    <w:p w14:paraId="37375606" w14:textId="77777777" w:rsidR="00172708" w:rsidRPr="00172708" w:rsidRDefault="00172708" w:rsidP="00172708">
      <w:pPr>
        <w:rPr>
          <w:lang w:eastAsia="sl-SI"/>
        </w:rPr>
      </w:pPr>
    </w:p>
    <w:p w14:paraId="0E337E3A" w14:textId="653E1C9E" w:rsidR="00172708" w:rsidRPr="00172708" w:rsidRDefault="00000000">
      <w:pPr>
        <w:pStyle w:val="Kazalovsebine1"/>
        <w:rPr>
          <w:rFonts w:asciiTheme="minorHAnsi" w:eastAsiaTheme="minorEastAsia" w:hAnsiTheme="minorHAnsi" w:cstheme="minorHAnsi"/>
          <w:b w:val="0"/>
          <w:noProof/>
          <w:kern w:val="2"/>
          <w14:ligatures w14:val="standardContextual"/>
        </w:rPr>
      </w:pPr>
      <w:hyperlink w:anchor="_Toc136350861" w:history="1">
        <w:r w:rsidR="00172708" w:rsidRPr="00172708">
          <w:rPr>
            <w:rStyle w:val="Hiperpovezava"/>
            <w:rFonts w:asciiTheme="minorHAnsi" w:hAnsiTheme="minorHAnsi" w:cstheme="minorHAnsi"/>
            <w:noProof/>
          </w:rPr>
          <w:t>PONUDBENI PREDRAČUN</w:t>
        </w:r>
        <w:r w:rsidR="00172708" w:rsidRPr="00172708">
          <w:rPr>
            <w:rFonts w:asciiTheme="minorHAnsi" w:hAnsiTheme="minorHAnsi" w:cstheme="minorHAnsi"/>
            <w:noProof/>
            <w:webHidden/>
          </w:rPr>
          <w:tab/>
        </w:r>
        <w:r w:rsidR="00172708" w:rsidRPr="00172708">
          <w:rPr>
            <w:rFonts w:asciiTheme="minorHAnsi" w:hAnsiTheme="minorHAnsi" w:cstheme="minorHAnsi"/>
            <w:noProof/>
            <w:webHidden/>
          </w:rPr>
          <w:fldChar w:fldCharType="begin"/>
        </w:r>
        <w:r w:rsidR="00172708" w:rsidRPr="00172708">
          <w:rPr>
            <w:rFonts w:asciiTheme="minorHAnsi" w:hAnsiTheme="minorHAnsi" w:cstheme="minorHAnsi"/>
            <w:noProof/>
            <w:webHidden/>
          </w:rPr>
          <w:instrText xml:space="preserve"> PAGEREF _Toc136350861 \h </w:instrText>
        </w:r>
        <w:r w:rsidR="00172708" w:rsidRPr="00172708">
          <w:rPr>
            <w:rFonts w:asciiTheme="minorHAnsi" w:hAnsiTheme="minorHAnsi" w:cstheme="minorHAnsi"/>
            <w:noProof/>
            <w:webHidden/>
          </w:rPr>
        </w:r>
        <w:r w:rsidR="00172708" w:rsidRPr="00172708">
          <w:rPr>
            <w:rFonts w:asciiTheme="minorHAnsi" w:hAnsiTheme="minorHAnsi" w:cstheme="minorHAnsi"/>
            <w:noProof/>
            <w:webHidden/>
          </w:rPr>
          <w:fldChar w:fldCharType="separate"/>
        </w:r>
        <w:r w:rsidR="00172708" w:rsidRPr="00172708">
          <w:rPr>
            <w:rFonts w:asciiTheme="minorHAnsi" w:hAnsiTheme="minorHAnsi" w:cstheme="minorHAnsi"/>
            <w:noProof/>
            <w:webHidden/>
          </w:rPr>
          <w:t>16</w:t>
        </w:r>
        <w:r w:rsidR="00172708" w:rsidRPr="00172708">
          <w:rPr>
            <w:rFonts w:asciiTheme="minorHAnsi" w:hAnsiTheme="minorHAnsi" w:cstheme="minorHAnsi"/>
            <w:noProof/>
            <w:webHidden/>
          </w:rPr>
          <w:fldChar w:fldCharType="end"/>
        </w:r>
      </w:hyperlink>
    </w:p>
    <w:p w14:paraId="07F54634" w14:textId="687E2AFE" w:rsidR="001405AE" w:rsidRPr="00172708" w:rsidRDefault="001405AE">
      <w:pPr>
        <w:rPr>
          <w:rFonts w:asciiTheme="minorHAnsi" w:hAnsiTheme="minorHAnsi" w:cstheme="minorHAnsi"/>
          <w:b/>
          <w:sz w:val="24"/>
          <w:szCs w:val="24"/>
          <w:highlight w:val="yellow"/>
        </w:rPr>
      </w:pPr>
      <w:r w:rsidRPr="00172708">
        <w:rPr>
          <w:rFonts w:asciiTheme="minorHAnsi" w:hAnsiTheme="minorHAnsi" w:cstheme="minorHAnsi"/>
          <w:sz w:val="24"/>
          <w:szCs w:val="24"/>
        </w:rPr>
        <w:fldChar w:fldCharType="end"/>
      </w:r>
    </w:p>
    <w:p w14:paraId="6792EC37" w14:textId="77777777" w:rsidR="001405AE" w:rsidRPr="00172708" w:rsidRDefault="001405AE">
      <w:pPr>
        <w:rPr>
          <w:rFonts w:asciiTheme="minorHAnsi" w:hAnsiTheme="minorHAnsi" w:cstheme="minorHAnsi"/>
          <w:sz w:val="24"/>
          <w:szCs w:val="24"/>
        </w:rPr>
      </w:pPr>
    </w:p>
    <w:p w14:paraId="7446B4E5"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D743B3"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D743B3" w:rsidRDefault="001405AE">
      <w:pPr>
        <w:pageBreakBefore/>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VSEBINA:  </w:t>
      </w:r>
    </w:p>
    <w:p w14:paraId="74169EAE" w14:textId="77777777" w:rsidR="001405AE" w:rsidRPr="00D743B3"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A) Povabilo k oddaji ponudbe</w:t>
      </w:r>
    </w:p>
    <w:p w14:paraId="7FD645D6" w14:textId="67F1541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B) Navodila udeležencem za izdelavo </w:t>
      </w:r>
      <w:r w:rsidR="00546C95">
        <w:rPr>
          <w:rFonts w:asciiTheme="minorHAnsi" w:hAnsiTheme="minorHAnsi" w:cstheme="minorHAnsi"/>
          <w:b/>
          <w:bCs/>
          <w:color w:val="000000"/>
          <w:sz w:val="24"/>
          <w:szCs w:val="24"/>
        </w:rPr>
        <w:t>ponudbe</w:t>
      </w:r>
      <w:r w:rsidRPr="00D743B3">
        <w:rPr>
          <w:rFonts w:asciiTheme="minorHAnsi" w:hAnsiTheme="minorHAnsi" w:cstheme="minorHAnsi"/>
          <w:b/>
          <w:bCs/>
          <w:color w:val="000000"/>
          <w:sz w:val="24"/>
          <w:szCs w:val="24"/>
        </w:rPr>
        <w:t xml:space="preserve">  </w:t>
      </w:r>
    </w:p>
    <w:p w14:paraId="5A420DE3"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D743B3" w:rsidRDefault="001405AE">
      <w:pPr>
        <w:widowControl w:val="0"/>
        <w:autoSpaceDE w:val="0"/>
        <w:spacing w:line="280" w:lineRule="exact"/>
        <w:ind w:left="284"/>
        <w:rPr>
          <w:rFonts w:asciiTheme="minorHAnsi" w:hAnsiTheme="minorHAnsi" w:cstheme="minorHAnsi"/>
          <w:sz w:val="24"/>
          <w:szCs w:val="24"/>
        </w:rPr>
      </w:pPr>
      <w:r w:rsidRPr="00D743B3">
        <w:rPr>
          <w:rFonts w:asciiTheme="minorHAnsi" w:hAnsiTheme="minorHAnsi" w:cstheme="minorHAnsi"/>
          <w:b/>
          <w:bCs/>
          <w:color w:val="000000"/>
          <w:sz w:val="24"/>
          <w:szCs w:val="24"/>
        </w:rPr>
        <w:t>Obrazci:</w:t>
      </w:r>
    </w:p>
    <w:p w14:paraId="48D82B59"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475CDE28" w14:textId="0BC1EB8F" w:rsidR="00DB225A" w:rsidRPr="00E16B4F" w:rsidRDefault="001405AE" w:rsidP="00E16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AFD9066" w14:textId="7EAA587C" w:rsidR="003717BD"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 xml:space="preserve">Obrazec vzorca </w:t>
      </w:r>
      <w:r w:rsidR="00770F10">
        <w:rPr>
          <w:rFonts w:asciiTheme="minorHAnsi" w:hAnsiTheme="minorHAnsi" w:cstheme="minorHAnsi"/>
          <w:sz w:val="24"/>
          <w:szCs w:val="24"/>
        </w:rPr>
        <w:t>okvirnega sporazuma</w:t>
      </w:r>
      <w:r w:rsidRPr="00D743B3">
        <w:rPr>
          <w:rFonts w:asciiTheme="minorHAnsi" w:hAnsiTheme="minorHAnsi" w:cstheme="minorHAnsi"/>
          <w:sz w:val="24"/>
          <w:szCs w:val="24"/>
        </w:rPr>
        <w:t xml:space="preserve"> (OBR-</w:t>
      </w:r>
      <w:r w:rsidR="001E58BF" w:rsidRPr="00D743B3">
        <w:rPr>
          <w:rFonts w:asciiTheme="minorHAnsi" w:hAnsiTheme="minorHAnsi" w:cstheme="minorHAnsi"/>
          <w:sz w:val="24"/>
          <w:szCs w:val="24"/>
        </w:rPr>
        <w:t>4</w:t>
      </w:r>
      <w:r w:rsidRPr="00D743B3">
        <w:rPr>
          <w:rFonts w:asciiTheme="minorHAnsi" w:hAnsiTheme="minorHAnsi" w:cstheme="minorHAnsi"/>
          <w:sz w:val="24"/>
          <w:szCs w:val="24"/>
        </w:rPr>
        <w:t>);</w:t>
      </w:r>
    </w:p>
    <w:p w14:paraId="71856ED8" w14:textId="77777777"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w:t>
      </w:r>
      <w:r w:rsidR="001E58BF" w:rsidRPr="00D743B3">
        <w:rPr>
          <w:rFonts w:asciiTheme="minorHAnsi" w:hAnsiTheme="minorHAnsi" w:cstheme="minorHAnsi"/>
          <w:sz w:val="24"/>
          <w:szCs w:val="24"/>
        </w:rPr>
        <w:t>5</w:t>
      </w:r>
      <w:r w:rsidRPr="00D743B3">
        <w:rPr>
          <w:rFonts w:asciiTheme="minorHAnsi" w:hAnsiTheme="minorHAnsi" w:cstheme="minorHAnsi"/>
          <w:sz w:val="24"/>
          <w:szCs w:val="24"/>
        </w:rPr>
        <w:t>);</w:t>
      </w:r>
    </w:p>
    <w:p w14:paraId="26FA3C52" w14:textId="09240E86"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w:t>
      </w:r>
      <w:r w:rsidR="00AB7628" w:rsidRPr="00D743B3">
        <w:rPr>
          <w:rFonts w:asciiTheme="minorHAnsi" w:hAnsiTheme="minorHAnsi" w:cstheme="minorHAnsi"/>
          <w:sz w:val="24"/>
          <w:szCs w:val="24"/>
        </w:rPr>
        <w:t>za dobro izvedbo posla (OBR-</w:t>
      </w:r>
      <w:r w:rsidR="001E58BF" w:rsidRPr="00D743B3">
        <w:rPr>
          <w:rFonts w:asciiTheme="minorHAnsi" w:hAnsiTheme="minorHAnsi" w:cstheme="minorHAnsi"/>
          <w:sz w:val="24"/>
          <w:szCs w:val="24"/>
        </w:rPr>
        <w:t>6</w:t>
      </w:r>
      <w:r w:rsidR="00F2402F" w:rsidRPr="00D743B3">
        <w:rPr>
          <w:rFonts w:asciiTheme="minorHAnsi" w:hAnsiTheme="minorHAnsi" w:cstheme="minorHAnsi"/>
          <w:sz w:val="24"/>
          <w:szCs w:val="24"/>
        </w:rPr>
        <w:t>);</w:t>
      </w:r>
    </w:p>
    <w:p w14:paraId="49D95532" w14:textId="767AB831" w:rsidR="00376CA2" w:rsidRPr="00D743B3"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DB225A" w:rsidRPr="00D743B3">
        <w:rPr>
          <w:rFonts w:asciiTheme="minorHAnsi" w:hAnsiTheme="minorHAnsi" w:cstheme="minorHAnsi"/>
          <w:sz w:val="24"/>
          <w:szCs w:val="24"/>
        </w:rPr>
        <w:t>.</w:t>
      </w:r>
    </w:p>
    <w:p w14:paraId="31A644D8" w14:textId="77777777" w:rsidR="00566986" w:rsidRPr="00D743B3"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D743B3"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D743B3" w:rsidSect="003B2559">
          <w:type w:val="continuous"/>
          <w:pgSz w:w="11906" w:h="16838"/>
          <w:pgMar w:top="2058" w:right="1134" w:bottom="1134" w:left="1134" w:header="1185" w:footer="708" w:gutter="0"/>
          <w:cols w:space="708"/>
          <w:docGrid w:linePitch="360"/>
        </w:sectPr>
      </w:pPr>
    </w:p>
    <w:p w14:paraId="25A16663" w14:textId="77777777" w:rsidR="001405AE" w:rsidRPr="00D743B3" w:rsidRDefault="001405AE">
      <w:pPr>
        <w:pStyle w:val="Naslov1"/>
        <w:ind w:left="709" w:hanging="425"/>
        <w:rPr>
          <w:rFonts w:asciiTheme="minorHAnsi" w:hAnsiTheme="minorHAnsi" w:cstheme="minorHAnsi"/>
          <w:sz w:val="24"/>
          <w:szCs w:val="24"/>
        </w:rPr>
      </w:pPr>
      <w:bookmarkStart w:id="0" w:name="_Toc136350836"/>
      <w:r w:rsidRPr="00D743B3">
        <w:rPr>
          <w:rFonts w:asciiTheme="minorHAnsi" w:hAnsiTheme="minorHAnsi" w:cstheme="minorHAnsi"/>
          <w:kern w:val="0"/>
          <w:sz w:val="24"/>
          <w:szCs w:val="24"/>
        </w:rPr>
        <w:t>A) POVABILO K ODDAJI PONUDBE</w:t>
      </w:r>
      <w:bookmarkEnd w:id="0"/>
    </w:p>
    <w:p w14:paraId="3BE1A0A8"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73AF5A05" w:rsidR="00D22D2F" w:rsidRPr="00D743B3" w:rsidRDefault="001405AE" w:rsidP="00095449">
      <w:pPr>
        <w:jc w:val="both"/>
        <w:rPr>
          <w:rFonts w:asciiTheme="minorHAnsi" w:eastAsia="Times New Roman" w:hAnsiTheme="minorHAnsi" w:cstheme="minorHAnsi"/>
          <w:sz w:val="24"/>
          <w:szCs w:val="24"/>
        </w:rPr>
      </w:pPr>
      <w:r w:rsidRPr="00D743B3">
        <w:rPr>
          <w:rFonts w:asciiTheme="minorHAnsi" w:eastAsia="Times New Roman" w:hAnsiTheme="minorHAnsi" w:cstheme="minorHAnsi"/>
          <w:sz w:val="24"/>
          <w:szCs w:val="24"/>
        </w:rPr>
        <w:t>Na podlagi 4</w:t>
      </w:r>
      <w:r w:rsidR="00F1780C" w:rsidRPr="00D743B3">
        <w:rPr>
          <w:rFonts w:asciiTheme="minorHAnsi" w:eastAsia="Times New Roman" w:hAnsiTheme="minorHAnsi" w:cstheme="minorHAnsi"/>
          <w:sz w:val="24"/>
          <w:szCs w:val="24"/>
        </w:rPr>
        <w:t>0</w:t>
      </w:r>
      <w:r w:rsidRPr="00D743B3">
        <w:rPr>
          <w:rFonts w:asciiTheme="minorHAnsi" w:eastAsia="Times New Roman" w:hAnsiTheme="minorHAnsi" w:cstheme="minorHAnsi"/>
          <w:sz w:val="24"/>
          <w:szCs w:val="24"/>
        </w:rPr>
        <w:t>. člena ZJN-3 (</w:t>
      </w:r>
      <w:r w:rsidR="00286A27" w:rsidRPr="00D743B3">
        <w:rPr>
          <w:rFonts w:asciiTheme="minorHAnsi" w:eastAsia="Times New Roman" w:hAnsiTheme="minorHAnsi" w:cstheme="minorHAnsi"/>
          <w:sz w:val="24"/>
          <w:szCs w:val="24"/>
        </w:rPr>
        <w:t xml:space="preserve">Uradni list RS, št. </w:t>
      </w:r>
      <w:hyperlink r:id="rId12" w:tgtFrame="_blank" w:tooltip="Zakon o javnem naročanju (ZJN-3)" w:history="1">
        <w:r w:rsidR="00286A27" w:rsidRPr="00D743B3">
          <w:rPr>
            <w:rFonts w:asciiTheme="minorHAnsi" w:eastAsia="Times New Roman" w:hAnsiTheme="minorHAnsi" w:cstheme="minorHAnsi"/>
            <w:sz w:val="24"/>
            <w:szCs w:val="24"/>
          </w:rPr>
          <w:t>91/15</w:t>
        </w:r>
      </w:hyperlink>
      <w:r w:rsidR="00286A27" w:rsidRPr="00D743B3">
        <w:rPr>
          <w:rFonts w:asciiTheme="minorHAnsi" w:eastAsia="Times New Roman" w:hAnsiTheme="minorHAnsi" w:cstheme="minorHAnsi"/>
          <w:sz w:val="24"/>
          <w:szCs w:val="24"/>
        </w:rPr>
        <w:t xml:space="preserve">, </w:t>
      </w:r>
      <w:hyperlink r:id="rId13" w:tgtFrame="_blank" w:tooltip="Zakon o spremembah in dopolnitvah Zakona o javnem naročanju" w:history="1">
        <w:r w:rsidR="00286A27" w:rsidRPr="00D743B3">
          <w:rPr>
            <w:rFonts w:asciiTheme="minorHAnsi" w:eastAsia="Times New Roman" w:hAnsiTheme="minorHAnsi" w:cstheme="minorHAnsi"/>
            <w:sz w:val="24"/>
            <w:szCs w:val="24"/>
          </w:rPr>
          <w:t>14/18</w:t>
        </w:r>
      </w:hyperlink>
      <w:r w:rsidR="00286A27" w:rsidRPr="00D743B3">
        <w:rPr>
          <w:rFonts w:asciiTheme="minorHAnsi" w:eastAsia="Times New Roman" w:hAnsiTheme="minorHAnsi" w:cstheme="minorHAnsi"/>
          <w:sz w:val="24"/>
          <w:szCs w:val="24"/>
        </w:rPr>
        <w:t xml:space="preserve">, </w:t>
      </w:r>
      <w:hyperlink r:id="rId14" w:tgtFrame="_blank" w:tooltip="Zakon o spremembah in dopolnitvah Zakona o javnem naročanju" w:history="1">
        <w:r w:rsidR="00286A27" w:rsidRPr="00D743B3">
          <w:rPr>
            <w:rFonts w:asciiTheme="minorHAnsi" w:eastAsia="Times New Roman" w:hAnsiTheme="minorHAnsi" w:cstheme="minorHAnsi"/>
            <w:sz w:val="24"/>
            <w:szCs w:val="24"/>
          </w:rPr>
          <w:t>121/21</w:t>
        </w:r>
      </w:hyperlink>
      <w:r w:rsidR="00286A27" w:rsidRPr="00D743B3">
        <w:rPr>
          <w:rFonts w:asciiTheme="minorHAnsi" w:eastAsia="Times New Roman" w:hAnsiTheme="minorHAnsi" w:cstheme="minorHAnsi"/>
          <w:sz w:val="24"/>
          <w:szCs w:val="24"/>
        </w:rPr>
        <w:t xml:space="preserve">, </w:t>
      </w:r>
      <w:hyperlink r:id="rId15" w:tgtFrame="_blank" w:tooltip="Zakon o spremembah in dopolnitvah Zakona o javnem naročanju" w:history="1">
        <w:r w:rsidR="00286A27" w:rsidRPr="00D743B3">
          <w:rPr>
            <w:rFonts w:asciiTheme="minorHAnsi" w:eastAsia="Times New Roman" w:hAnsiTheme="minorHAnsi" w:cstheme="minorHAnsi"/>
            <w:sz w:val="24"/>
            <w:szCs w:val="24"/>
          </w:rPr>
          <w:t>10/22</w:t>
        </w:r>
      </w:hyperlink>
      <w:r w:rsidR="00286A27" w:rsidRPr="00D743B3">
        <w:rPr>
          <w:rFonts w:asciiTheme="minorHAnsi" w:eastAsia="Times New Roman" w:hAnsiTheme="minorHAnsi" w:cstheme="minorHAnsi"/>
          <w:sz w:val="24"/>
          <w:szCs w:val="24"/>
        </w:rPr>
        <w:t xml:space="preserve">, </w:t>
      </w:r>
      <w:hyperlink r:id="rId16" w:tgtFrame="_blank" w:tooltip="Odločba o ugotovitvi, da je točka b) četrtega odstavka 75. člena in točka c) drugega odstavka v zvezi s petim odstavkom 67.a člena Zakona o javnem naročanju v neskladju z Ustavo" w:history="1">
        <w:r w:rsidR="00286A27" w:rsidRPr="00D743B3">
          <w:rPr>
            <w:rFonts w:asciiTheme="minorHAnsi" w:eastAsia="Times New Roman" w:hAnsiTheme="minorHAnsi" w:cstheme="minorHAnsi"/>
            <w:sz w:val="24"/>
            <w:szCs w:val="24"/>
          </w:rPr>
          <w:t>74/22</w:t>
        </w:r>
      </w:hyperlink>
      <w:r w:rsidR="00286A27" w:rsidRPr="00D743B3">
        <w:rPr>
          <w:rFonts w:asciiTheme="minorHAnsi" w:eastAsia="Times New Roman" w:hAnsiTheme="minorHAnsi" w:cstheme="minorHAnsi"/>
          <w:sz w:val="24"/>
          <w:szCs w:val="24"/>
        </w:rPr>
        <w:t xml:space="preserve"> – odl. US</w:t>
      </w:r>
      <w:r w:rsidR="0088505C">
        <w:rPr>
          <w:rFonts w:asciiTheme="minorHAnsi" w:eastAsia="Times New Roman" w:hAnsiTheme="minorHAnsi" w:cstheme="minorHAnsi"/>
          <w:sz w:val="24"/>
          <w:szCs w:val="24"/>
        </w:rPr>
        <w:t xml:space="preserve">, </w:t>
      </w:r>
      <w:r w:rsidR="00286A27" w:rsidRPr="00D743B3">
        <w:rPr>
          <w:rFonts w:asciiTheme="minorHAnsi" w:eastAsia="Times New Roman" w:hAnsiTheme="minorHAnsi" w:cstheme="minorHAnsi"/>
          <w:sz w:val="24"/>
          <w:szCs w:val="24"/>
        </w:rPr>
        <w:t xml:space="preserve"> </w:t>
      </w:r>
      <w:hyperlink r:id="rId17" w:tgtFrame="_blank" w:tooltip="Zakon o nujnih ukrepih za zagotovitev stabilnosti zdravstvenega sistema" w:history="1">
        <w:r w:rsidR="00286A27" w:rsidRPr="00D743B3">
          <w:rPr>
            <w:rFonts w:asciiTheme="minorHAnsi" w:eastAsia="Times New Roman" w:hAnsiTheme="minorHAnsi" w:cstheme="minorHAnsi"/>
            <w:sz w:val="24"/>
            <w:szCs w:val="24"/>
          </w:rPr>
          <w:t>100/22</w:t>
        </w:r>
      </w:hyperlink>
      <w:r w:rsidR="00286A27" w:rsidRPr="00D743B3">
        <w:rPr>
          <w:rFonts w:asciiTheme="minorHAnsi" w:eastAsia="Times New Roman" w:hAnsiTheme="minorHAnsi" w:cstheme="minorHAnsi"/>
          <w:sz w:val="24"/>
          <w:szCs w:val="24"/>
        </w:rPr>
        <w:t xml:space="preserve"> – ZNUZSZS</w:t>
      </w:r>
      <w:r w:rsidR="0088505C">
        <w:rPr>
          <w:rFonts w:asciiTheme="minorHAnsi" w:eastAsia="Times New Roman" w:hAnsiTheme="minorHAnsi" w:cstheme="minorHAnsi"/>
          <w:sz w:val="24"/>
          <w:szCs w:val="24"/>
        </w:rPr>
        <w:t xml:space="preserve"> in </w:t>
      </w:r>
      <w:hyperlink r:id="rId18" w:tgtFrame="_blank" w:tooltip="Zakon o spremembah in dopolnitvah Zakona o javnem naročanju" w:history="1">
        <w:r w:rsidR="0088505C" w:rsidRPr="0088505C">
          <w:rPr>
            <w:rFonts w:asciiTheme="minorHAnsi" w:eastAsia="Times New Roman" w:hAnsiTheme="minorHAnsi" w:cstheme="minorHAnsi"/>
            <w:sz w:val="24"/>
            <w:szCs w:val="24"/>
          </w:rPr>
          <w:t>28/23</w:t>
        </w:r>
      </w:hyperlink>
      <w:r w:rsidR="00D22D2F"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 xml:space="preserve">v nadaljevanju ZJN-3), </w:t>
      </w:r>
      <w:r w:rsidR="00971D36" w:rsidRPr="00D743B3">
        <w:rPr>
          <w:rFonts w:asciiTheme="minorHAnsi" w:eastAsia="Times New Roman" w:hAnsiTheme="minorHAnsi" w:cstheme="minorHAnsi"/>
          <w:sz w:val="24"/>
          <w:szCs w:val="24"/>
        </w:rPr>
        <w:t>Zdravstveni dom Murska Sobota</w:t>
      </w:r>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 xml:space="preserve">Grajska ulica 24, </w:t>
      </w:r>
      <w:r w:rsidRPr="00D743B3">
        <w:rPr>
          <w:rFonts w:asciiTheme="minorHAnsi" w:eastAsia="Times New Roman" w:hAnsiTheme="minorHAnsi" w:cstheme="minorHAnsi"/>
          <w:sz w:val="24"/>
          <w:szCs w:val="24"/>
        </w:rPr>
        <w:t xml:space="preserve">9000 Murska Sobota, ki </w:t>
      </w:r>
      <w:r w:rsidR="00D22D2F" w:rsidRPr="00D743B3">
        <w:rPr>
          <w:rFonts w:asciiTheme="minorHAnsi" w:eastAsia="Times New Roman" w:hAnsiTheme="minorHAnsi" w:cstheme="minorHAnsi"/>
          <w:sz w:val="24"/>
          <w:szCs w:val="24"/>
        </w:rPr>
        <w:t>ga</w:t>
      </w:r>
      <w:r w:rsidR="00971D36" w:rsidRPr="00D743B3">
        <w:rPr>
          <w:rFonts w:asciiTheme="minorHAnsi" w:eastAsia="Times New Roman" w:hAnsiTheme="minorHAnsi" w:cstheme="minorHAnsi"/>
          <w:sz w:val="24"/>
          <w:szCs w:val="24"/>
        </w:rPr>
        <w:t xml:space="preserve"> zastopa</w:t>
      </w:r>
      <w:r w:rsidRPr="00D743B3">
        <w:rPr>
          <w:rFonts w:asciiTheme="minorHAnsi" w:eastAsia="Times New Roman" w:hAnsiTheme="minorHAnsi" w:cstheme="minorHAnsi"/>
          <w:sz w:val="24"/>
          <w:szCs w:val="24"/>
        </w:rPr>
        <w:t xml:space="preserve"> direktor</w:t>
      </w:r>
      <w:r w:rsidR="00971D36" w:rsidRPr="00D743B3">
        <w:rPr>
          <w:rFonts w:asciiTheme="minorHAnsi" w:eastAsia="Times New Roman" w:hAnsiTheme="minorHAnsi" w:cstheme="minorHAnsi"/>
          <w:sz w:val="24"/>
          <w:szCs w:val="24"/>
        </w:rPr>
        <w:t>ica</w:t>
      </w:r>
      <w:r w:rsidRPr="00D743B3">
        <w:rPr>
          <w:rFonts w:asciiTheme="minorHAnsi" w:eastAsia="Times New Roman" w:hAnsiTheme="minorHAnsi" w:cstheme="minorHAnsi"/>
          <w:sz w:val="24"/>
          <w:szCs w:val="24"/>
        </w:rPr>
        <w:t xml:space="preserve"> </w:t>
      </w:r>
      <w:r w:rsidR="00971D36" w:rsidRPr="00D743B3">
        <w:rPr>
          <w:rFonts w:asciiTheme="minorHAnsi" w:eastAsia="Times New Roman" w:hAnsiTheme="minorHAnsi" w:cstheme="minorHAnsi"/>
          <w:sz w:val="24"/>
          <w:szCs w:val="24"/>
        </w:rPr>
        <w:t xml:space="preserve">Edith Žižek Sapač, dr.med.spec. </w:t>
      </w:r>
      <w:r w:rsidR="00DC163E" w:rsidRPr="00D743B3">
        <w:rPr>
          <w:rFonts w:asciiTheme="minorHAnsi" w:eastAsia="Times New Roman" w:hAnsiTheme="minorHAnsi" w:cstheme="minorHAnsi"/>
          <w:sz w:val="24"/>
          <w:szCs w:val="24"/>
        </w:rPr>
        <w:t>(v nadaljevanju</w:t>
      </w:r>
      <w:r w:rsidR="00D22D2F" w:rsidRPr="00D743B3">
        <w:rPr>
          <w:rFonts w:asciiTheme="minorHAnsi" w:eastAsia="Times New Roman" w:hAnsiTheme="minorHAnsi" w:cstheme="minorHAnsi"/>
          <w:sz w:val="24"/>
          <w:szCs w:val="24"/>
        </w:rPr>
        <w:t>:</w:t>
      </w:r>
      <w:r w:rsidR="00DC163E" w:rsidRPr="00D743B3">
        <w:rPr>
          <w:rFonts w:asciiTheme="minorHAnsi" w:eastAsia="Times New Roman" w:hAnsiTheme="minorHAnsi" w:cstheme="minorHAnsi"/>
          <w:sz w:val="24"/>
          <w:szCs w:val="24"/>
        </w:rPr>
        <w:t xml:space="preserve"> naročnik) </w:t>
      </w:r>
      <w:r w:rsidRPr="00D743B3">
        <w:rPr>
          <w:rFonts w:asciiTheme="minorHAnsi" w:eastAsia="Times New Roman" w:hAnsiTheme="minorHAnsi" w:cstheme="minorHAnsi"/>
          <w:sz w:val="24"/>
          <w:szCs w:val="24"/>
        </w:rPr>
        <w:t xml:space="preserve">vabi ponudnike, da oddajo ponudbo </w:t>
      </w:r>
      <w:r w:rsidR="00D22D2F" w:rsidRPr="00D743B3">
        <w:rPr>
          <w:rFonts w:asciiTheme="minorHAnsi" w:eastAsia="Times New Roman" w:hAnsiTheme="minorHAnsi" w:cstheme="minorHAnsi"/>
          <w:sz w:val="24"/>
          <w:szCs w:val="24"/>
        </w:rPr>
        <w:t xml:space="preserve">za dobavo </w:t>
      </w:r>
      <w:r w:rsidR="00090E9E" w:rsidRPr="00D743B3">
        <w:rPr>
          <w:rFonts w:asciiTheme="minorHAnsi" w:eastAsia="Times New Roman" w:hAnsiTheme="minorHAnsi" w:cstheme="minorHAnsi"/>
          <w:sz w:val="24"/>
          <w:szCs w:val="24"/>
        </w:rPr>
        <w:t>pogonskih goriv</w:t>
      </w:r>
      <w:r w:rsidR="00095449"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skl</w:t>
      </w:r>
      <w:r w:rsidR="00D22D2F" w:rsidRPr="00D743B3">
        <w:rPr>
          <w:rFonts w:asciiTheme="minorHAnsi" w:eastAsia="Times New Roman" w:hAnsiTheme="minorHAnsi" w:cstheme="minorHAnsi"/>
          <w:sz w:val="24"/>
          <w:szCs w:val="24"/>
        </w:rPr>
        <w:t>adu s to razpisno dokumentacijo.</w:t>
      </w:r>
    </w:p>
    <w:p w14:paraId="73B301BF" w14:textId="77777777" w:rsidR="001405AE" w:rsidRPr="00D743B3" w:rsidRDefault="001405AE">
      <w:pPr>
        <w:pStyle w:val="Telobesedila"/>
        <w:jc w:val="both"/>
        <w:rPr>
          <w:rFonts w:asciiTheme="minorHAnsi" w:hAnsiTheme="minorHAnsi" w:cstheme="minorHAnsi"/>
        </w:rPr>
      </w:pPr>
      <w:r w:rsidRPr="00D743B3">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D743B3"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D743B3" w:rsidRDefault="00754DED" w:rsidP="00754DED">
      <w:pPr>
        <w:widowControl w:val="0"/>
        <w:autoSpaceDE w:val="0"/>
        <w:adjustRightInd w:val="0"/>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D743B3"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D743B3" w:rsidRDefault="00754DED" w:rsidP="00754DED">
      <w:pPr>
        <w:widowControl w:val="0"/>
        <w:autoSpaceDE w:val="0"/>
        <w:spacing w:line="266" w:lineRule="exact"/>
        <w:jc w:val="both"/>
        <w:rPr>
          <w:rFonts w:asciiTheme="minorHAnsi" w:hAnsiTheme="minorHAnsi" w:cstheme="minorHAnsi"/>
          <w:sz w:val="24"/>
          <w:szCs w:val="24"/>
        </w:rPr>
      </w:pPr>
      <w:r w:rsidRPr="00D743B3">
        <w:rPr>
          <w:rFonts w:asciiTheme="minorHAnsi" w:hAnsiTheme="minorHAnsi" w:cstheme="minorHAnsi"/>
          <w:sz w:val="24"/>
          <w:szCs w:val="24"/>
        </w:rPr>
        <w:t xml:space="preserve">Ponudnik odda ponudbo preko spletne aplikacije Ministrstva za javno upravo, ki je dosegljiva na spletnem naslovu </w:t>
      </w:r>
      <w:hyperlink r:id="rId19" w:history="1">
        <w:r w:rsidRPr="00D743B3">
          <w:rPr>
            <w:rStyle w:val="Hiperpovezava"/>
            <w:rFonts w:asciiTheme="minorHAnsi" w:hAnsiTheme="minorHAnsi" w:cstheme="minorHAnsi"/>
            <w:sz w:val="24"/>
            <w:szCs w:val="24"/>
          </w:rPr>
          <w:t>https://ejn.gov.si/ponudba/pages/aktualno/aktualna_javna_narocila.xhtml</w:t>
        </w:r>
      </w:hyperlink>
    </w:p>
    <w:p w14:paraId="7F366407" w14:textId="77777777" w:rsidR="00754DED" w:rsidRPr="00D743B3" w:rsidRDefault="00754DED" w:rsidP="00754DED">
      <w:pPr>
        <w:jc w:val="both"/>
        <w:rPr>
          <w:rFonts w:asciiTheme="minorHAnsi" w:hAnsiTheme="minorHAnsi" w:cstheme="minorHAnsi"/>
          <w:sz w:val="24"/>
          <w:szCs w:val="24"/>
        </w:rPr>
      </w:pPr>
    </w:p>
    <w:p w14:paraId="64A84C10" w14:textId="77777777" w:rsidR="00754DED" w:rsidRPr="00D743B3" w:rsidRDefault="00754DED" w:rsidP="00754DED">
      <w:pPr>
        <w:jc w:val="both"/>
        <w:rPr>
          <w:rFonts w:asciiTheme="minorHAnsi" w:hAnsiTheme="minorHAnsi" w:cstheme="minorHAnsi"/>
          <w:sz w:val="24"/>
          <w:szCs w:val="24"/>
        </w:rPr>
      </w:pPr>
      <w:r w:rsidRPr="00D743B3">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D743B3" w:rsidRDefault="00754DED" w:rsidP="00754DED">
      <w:pPr>
        <w:jc w:val="both"/>
        <w:rPr>
          <w:rFonts w:asciiTheme="minorHAnsi" w:hAnsiTheme="minorHAnsi" w:cstheme="minorHAnsi"/>
          <w:sz w:val="24"/>
          <w:szCs w:val="24"/>
        </w:rPr>
      </w:pPr>
    </w:p>
    <w:p w14:paraId="330F3BE3"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OPOZORILO:</w:t>
      </w:r>
    </w:p>
    <w:p w14:paraId="6A794941"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D743B3" w:rsidRDefault="00754DED" w:rsidP="00754DED">
      <w:pPr>
        <w:widowControl w:val="0"/>
        <w:autoSpaceDE w:val="0"/>
        <w:spacing w:line="213"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ODPIRANJE PONUDB</w:t>
      </w:r>
    </w:p>
    <w:p w14:paraId="16495F9B" w14:textId="77777777" w:rsidR="00754DED" w:rsidRPr="00D743B3"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D743B3" w:rsidRDefault="00754DED" w:rsidP="00754DED">
      <w:pPr>
        <w:widowControl w:val="0"/>
        <w:autoSpaceDE w:val="0"/>
        <w:adjustRightInd w:val="0"/>
        <w:jc w:val="both"/>
        <w:rPr>
          <w:rFonts w:asciiTheme="minorHAnsi" w:hAnsiTheme="minorHAnsi" w:cstheme="minorHAnsi"/>
          <w:b/>
          <w:sz w:val="24"/>
          <w:szCs w:val="24"/>
        </w:rPr>
      </w:pPr>
      <w:r w:rsidRPr="00D743B3">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D743B3"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77777777" w:rsidR="001405AE" w:rsidRPr="00D743B3" w:rsidRDefault="001405AE" w:rsidP="00BF7D26">
      <w:pPr>
        <w:pStyle w:val="Naslov1"/>
        <w:numPr>
          <w:ilvl w:val="0"/>
          <w:numId w:val="0"/>
        </w:numPr>
        <w:ind w:left="284"/>
        <w:rPr>
          <w:rFonts w:asciiTheme="minorHAnsi" w:hAnsiTheme="minorHAnsi" w:cstheme="minorHAnsi"/>
          <w:sz w:val="24"/>
          <w:szCs w:val="24"/>
        </w:rPr>
      </w:pPr>
      <w:bookmarkStart w:id="1" w:name="_Toc136350837"/>
      <w:r w:rsidRPr="00D743B3">
        <w:rPr>
          <w:rFonts w:asciiTheme="minorHAnsi" w:hAnsiTheme="minorHAnsi" w:cstheme="minorHAnsi"/>
          <w:kern w:val="0"/>
          <w:sz w:val="24"/>
          <w:szCs w:val="24"/>
        </w:rPr>
        <w:t>B) NAVODILA UDELEŽENCEM ZA IZDELAVO PRIJAVE</w:t>
      </w:r>
      <w:bookmarkEnd w:id="1"/>
    </w:p>
    <w:p w14:paraId="208BE91D"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D743B3" w:rsidRDefault="001405AE">
      <w:pPr>
        <w:pStyle w:val="Naslov2"/>
        <w:ind w:firstLine="284"/>
        <w:rPr>
          <w:rFonts w:asciiTheme="minorHAnsi" w:hAnsiTheme="minorHAnsi" w:cstheme="minorHAnsi"/>
          <w:sz w:val="24"/>
          <w:szCs w:val="24"/>
        </w:rPr>
      </w:pPr>
      <w:bookmarkStart w:id="2" w:name="_Toc136350838"/>
      <w:r w:rsidRPr="00D743B3">
        <w:rPr>
          <w:rFonts w:asciiTheme="minorHAnsi" w:hAnsiTheme="minorHAnsi" w:cstheme="minorHAnsi"/>
          <w:sz w:val="24"/>
          <w:szCs w:val="24"/>
        </w:rPr>
        <w:t>I. SPLOŠNO O RAZPISU</w:t>
      </w:r>
      <w:bookmarkEnd w:id="2"/>
    </w:p>
    <w:p w14:paraId="27B1D417"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D743B3" w:rsidRDefault="001405AE">
      <w:pPr>
        <w:pStyle w:val="Naslov3"/>
        <w:ind w:firstLine="284"/>
        <w:rPr>
          <w:rFonts w:asciiTheme="minorHAnsi" w:hAnsiTheme="minorHAnsi" w:cstheme="minorHAnsi"/>
          <w:sz w:val="24"/>
          <w:szCs w:val="24"/>
        </w:rPr>
      </w:pPr>
      <w:bookmarkStart w:id="3" w:name="_Toc136350839"/>
      <w:r w:rsidRPr="00D743B3">
        <w:rPr>
          <w:rFonts w:asciiTheme="minorHAnsi" w:hAnsiTheme="minorHAnsi" w:cstheme="minorHAnsi"/>
          <w:sz w:val="24"/>
          <w:szCs w:val="24"/>
        </w:rPr>
        <w:t>1.1 Vrsta postopka</w:t>
      </w:r>
      <w:bookmarkEnd w:id="3"/>
    </w:p>
    <w:p w14:paraId="7AF86501" w14:textId="77777777" w:rsidR="001405AE" w:rsidRPr="00D743B3"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2ECF1449" w14:textId="77777777" w:rsidR="001405AE" w:rsidRPr="00D743B3" w:rsidRDefault="001405AE">
      <w:pPr>
        <w:autoSpaceDE w:val="0"/>
        <w:jc w:val="both"/>
        <w:rPr>
          <w:rFonts w:asciiTheme="minorHAnsi" w:hAnsiTheme="minorHAnsi" w:cstheme="minorHAnsi"/>
          <w:sz w:val="24"/>
          <w:szCs w:val="24"/>
        </w:rPr>
      </w:pPr>
    </w:p>
    <w:p w14:paraId="5949F269" w14:textId="06078897" w:rsidR="001405AE" w:rsidRPr="00D743B3" w:rsidRDefault="001405AE" w:rsidP="00BF7D26">
      <w:pPr>
        <w:pStyle w:val="Telobesedila"/>
        <w:ind w:left="284"/>
        <w:jc w:val="both"/>
        <w:rPr>
          <w:rFonts w:asciiTheme="minorHAnsi" w:hAnsiTheme="minorHAnsi" w:cstheme="minorHAnsi"/>
        </w:rPr>
      </w:pPr>
      <w:r w:rsidRPr="00D743B3">
        <w:rPr>
          <w:rFonts w:asciiTheme="minorHAnsi" w:hAnsiTheme="minorHAnsi" w:cstheme="minorHAnsi"/>
        </w:rPr>
        <w:t xml:space="preserve">Naročnik bo to javno naročilo oddal po </w:t>
      </w:r>
      <w:r w:rsidR="00BE5E84" w:rsidRPr="00D743B3">
        <w:rPr>
          <w:rFonts w:asciiTheme="minorHAnsi" w:hAnsiTheme="minorHAnsi" w:cstheme="minorHAnsi"/>
        </w:rPr>
        <w:t>odprtem postopku v skladu z ZJN-3</w:t>
      </w:r>
      <w:r w:rsidR="00971D36" w:rsidRPr="00D743B3">
        <w:rPr>
          <w:rFonts w:asciiTheme="minorHAnsi" w:hAnsiTheme="minorHAnsi" w:cstheme="minorHAnsi"/>
        </w:rPr>
        <w:t xml:space="preserve">, </w:t>
      </w:r>
      <w:r w:rsidRPr="00D743B3">
        <w:rPr>
          <w:rFonts w:asciiTheme="minorHAnsi" w:hAnsiTheme="minorHAnsi" w:cstheme="minorHAnsi"/>
        </w:rPr>
        <w:t>predpisov, ki urejajo področje predmeta javnega naročila</w:t>
      </w:r>
      <w:r w:rsidR="00BE5E84" w:rsidRPr="00D743B3">
        <w:rPr>
          <w:rFonts w:asciiTheme="minorHAnsi" w:hAnsiTheme="minorHAnsi" w:cstheme="minorHAnsi"/>
        </w:rPr>
        <w:t>,</w:t>
      </w:r>
      <w:r w:rsidRPr="00D743B3">
        <w:rPr>
          <w:rFonts w:asciiTheme="minorHAnsi" w:hAnsiTheme="minorHAnsi" w:cstheme="minorHAnsi"/>
        </w:rPr>
        <w:t xml:space="preserve"> </w:t>
      </w:r>
      <w:r w:rsidR="00971D36" w:rsidRPr="00D743B3">
        <w:rPr>
          <w:rFonts w:asciiTheme="minorHAnsi" w:hAnsiTheme="minorHAnsi" w:cstheme="minorHAnsi"/>
        </w:rPr>
        <w:t>ter</w:t>
      </w:r>
      <w:r w:rsidRPr="00D743B3">
        <w:rPr>
          <w:rFonts w:asciiTheme="minorHAnsi" w:hAnsiTheme="minorHAnsi" w:cstheme="minorHAnsi"/>
        </w:rPr>
        <w:t xml:space="preserve"> v skladu s to razpisno dokumentacijo.</w:t>
      </w:r>
    </w:p>
    <w:p w14:paraId="477A87C4" w14:textId="7DE62781" w:rsidR="001405AE" w:rsidRDefault="00754DED" w:rsidP="00D54161">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Izrazi v tej razpisni dokumentaciji, zapisani v moški slovnični obliki, so uporabljeni kot nevtralni in veljajo enakovredno za oba spola.</w:t>
      </w:r>
    </w:p>
    <w:p w14:paraId="19AA5CEE" w14:textId="550EF1B6" w:rsidR="00360410" w:rsidRPr="00360410" w:rsidRDefault="00360410" w:rsidP="00360410">
      <w:pPr>
        <w:pStyle w:val="Telobesedila"/>
        <w:ind w:left="284"/>
        <w:jc w:val="both"/>
        <w:rPr>
          <w:rFonts w:asciiTheme="minorHAnsi" w:hAnsiTheme="minorHAnsi" w:cstheme="minorHAnsi"/>
          <w:lang w:eastAsia="sl-SI"/>
        </w:rPr>
      </w:pPr>
      <w:r>
        <w:rPr>
          <w:rFonts w:asciiTheme="minorHAnsi" w:hAnsiTheme="minorHAnsi" w:cstheme="minorHAnsi"/>
          <w:lang w:eastAsia="sl-SI"/>
        </w:rPr>
        <w:t xml:space="preserve">V kolikor v </w:t>
      </w:r>
      <w:r w:rsidRPr="00D743B3">
        <w:rPr>
          <w:rFonts w:asciiTheme="minorHAnsi" w:hAnsiTheme="minorHAnsi" w:cstheme="minorHAnsi"/>
          <w:lang w:eastAsia="sl-SI"/>
        </w:rPr>
        <w:t>tej razpisni dokumentaciji</w:t>
      </w:r>
      <w:r>
        <w:rPr>
          <w:rFonts w:asciiTheme="minorHAnsi" w:hAnsiTheme="minorHAnsi" w:cstheme="minorHAnsi"/>
          <w:lang w:eastAsia="sl-SI"/>
        </w:rPr>
        <w:t xml:space="preserve"> ni drugače določeno se izraz gospodarski subjekt uporablja za </w:t>
      </w:r>
      <w:r w:rsidRPr="00726007">
        <w:rPr>
          <w:rFonts w:asciiTheme="minorHAnsi" w:hAnsiTheme="minorHAnsi" w:cstheme="minorHAnsi"/>
          <w:lang w:eastAsia="sl-SI"/>
        </w:rPr>
        <w:t>ponudnika</w:t>
      </w:r>
      <w:r>
        <w:rPr>
          <w:rFonts w:asciiTheme="minorHAnsi" w:hAnsiTheme="minorHAnsi" w:cstheme="minorHAnsi"/>
          <w:lang w:eastAsia="sl-SI"/>
        </w:rPr>
        <w:t xml:space="preserve">, </w:t>
      </w:r>
      <w:r w:rsidRPr="00726007">
        <w:rPr>
          <w:rFonts w:asciiTheme="minorHAnsi" w:hAnsiTheme="minorHAnsi" w:cstheme="minorHAnsi"/>
          <w:lang w:eastAsia="sl-SI"/>
        </w:rPr>
        <w:t>partner</w:t>
      </w:r>
      <w:r>
        <w:rPr>
          <w:rFonts w:asciiTheme="minorHAnsi" w:hAnsiTheme="minorHAnsi" w:cstheme="minorHAnsi"/>
          <w:lang w:eastAsia="sl-SI"/>
        </w:rPr>
        <w:t xml:space="preserve">ja in </w:t>
      </w:r>
      <w:r w:rsidRPr="00726007">
        <w:rPr>
          <w:rFonts w:asciiTheme="minorHAnsi" w:hAnsiTheme="minorHAnsi" w:cstheme="minorHAnsi"/>
          <w:lang w:eastAsia="sl-SI"/>
        </w:rPr>
        <w:t>podizvajal</w:t>
      </w:r>
      <w:r>
        <w:rPr>
          <w:rFonts w:asciiTheme="minorHAnsi" w:hAnsiTheme="minorHAnsi" w:cstheme="minorHAnsi"/>
          <w:lang w:eastAsia="sl-SI"/>
        </w:rPr>
        <w:t>ca.</w:t>
      </w:r>
    </w:p>
    <w:p w14:paraId="018676C7" w14:textId="77777777" w:rsidR="00D54161" w:rsidRPr="00D743B3" w:rsidRDefault="00D54161" w:rsidP="00D54161">
      <w:pPr>
        <w:pStyle w:val="Telobesedila"/>
        <w:ind w:left="284"/>
        <w:jc w:val="both"/>
        <w:rPr>
          <w:rFonts w:asciiTheme="minorHAnsi" w:hAnsiTheme="minorHAnsi" w:cstheme="minorHAnsi"/>
          <w:i/>
          <w:lang w:eastAsia="sl-SI"/>
        </w:rPr>
      </w:pPr>
    </w:p>
    <w:p w14:paraId="42B73F3F" w14:textId="77777777" w:rsidR="001405AE" w:rsidRPr="00D743B3" w:rsidRDefault="001405AE">
      <w:pPr>
        <w:pStyle w:val="Naslov3"/>
        <w:ind w:firstLine="284"/>
        <w:rPr>
          <w:rFonts w:asciiTheme="minorHAnsi" w:hAnsiTheme="minorHAnsi" w:cstheme="minorHAnsi"/>
          <w:sz w:val="24"/>
          <w:szCs w:val="24"/>
        </w:rPr>
      </w:pPr>
      <w:bookmarkStart w:id="4" w:name="_Toc136350840"/>
      <w:r w:rsidRPr="00D743B3">
        <w:rPr>
          <w:rFonts w:asciiTheme="minorHAnsi" w:hAnsiTheme="minorHAnsi" w:cstheme="minorHAnsi"/>
          <w:sz w:val="24"/>
          <w:szCs w:val="24"/>
        </w:rPr>
        <w:t>1.2 Opis predmeta naročila</w:t>
      </w:r>
      <w:bookmarkEnd w:id="4"/>
    </w:p>
    <w:p w14:paraId="0B0233F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15BBE9B2" w14:textId="4BB36392" w:rsidR="00EA3AC2" w:rsidRPr="00D743B3" w:rsidRDefault="00EA3AC2" w:rsidP="005B1373">
      <w:pPr>
        <w:pStyle w:val="Telobesedila"/>
        <w:jc w:val="both"/>
        <w:rPr>
          <w:rFonts w:asciiTheme="minorHAnsi" w:hAnsiTheme="minorHAnsi" w:cstheme="minorHAnsi"/>
          <w:lang w:eastAsia="sl-SI"/>
        </w:rPr>
      </w:pPr>
    </w:p>
    <w:p w14:paraId="1274B0C6" w14:textId="4FAD8B3A" w:rsidR="005B1373" w:rsidRPr="00D743B3" w:rsidRDefault="005B1373" w:rsidP="005B1373">
      <w:pPr>
        <w:pStyle w:val="Telobesedila"/>
        <w:ind w:left="284"/>
        <w:jc w:val="both"/>
        <w:rPr>
          <w:rFonts w:asciiTheme="minorHAnsi" w:hAnsiTheme="minorHAnsi" w:cstheme="minorHAnsi"/>
          <w:i/>
          <w:lang w:eastAsia="sl-SI"/>
        </w:rPr>
      </w:pPr>
      <w:r w:rsidRPr="00D743B3">
        <w:rPr>
          <w:rFonts w:asciiTheme="minorHAnsi" w:hAnsiTheme="minorHAnsi" w:cstheme="minorHAnsi"/>
          <w:lang w:eastAsia="sl-SI"/>
        </w:rPr>
        <w:t xml:space="preserve">Predmet naročila je dobava pogonskih goriv (dizel in NMB-95) na bencinskih servisih oz. črpalkah dobavitelja za obdobje </w:t>
      </w:r>
      <w:r w:rsidR="00D41825">
        <w:rPr>
          <w:rFonts w:asciiTheme="minorHAnsi" w:hAnsiTheme="minorHAnsi" w:cstheme="minorHAnsi"/>
          <w:lang w:eastAsia="sl-SI"/>
        </w:rPr>
        <w:t>36</w:t>
      </w:r>
      <w:r w:rsidRPr="00D743B3">
        <w:rPr>
          <w:rFonts w:asciiTheme="minorHAnsi" w:hAnsiTheme="minorHAnsi" w:cstheme="minorHAnsi"/>
          <w:lang w:eastAsia="sl-SI"/>
        </w:rPr>
        <w:t xml:space="preserve"> mesecev. </w:t>
      </w:r>
    </w:p>
    <w:p w14:paraId="21AE56E7" w14:textId="28065B58" w:rsidR="005B1373" w:rsidRPr="00D743B3" w:rsidRDefault="005B1373" w:rsidP="005B1373">
      <w:pPr>
        <w:pStyle w:val="Telobesedila"/>
        <w:ind w:left="284"/>
        <w:jc w:val="both"/>
        <w:rPr>
          <w:rFonts w:asciiTheme="minorHAnsi" w:hAnsiTheme="minorHAnsi" w:cstheme="minorHAnsi"/>
          <w:i/>
          <w:lang w:eastAsia="sl-SI"/>
        </w:rPr>
      </w:pPr>
      <w:r w:rsidRPr="00D743B3">
        <w:rPr>
          <w:rFonts w:asciiTheme="minorHAnsi" w:hAnsiTheme="minorHAnsi" w:cstheme="minorHAnsi"/>
          <w:lang w:eastAsia="sl-SI"/>
        </w:rPr>
        <w:t>Cena pogonskih goriv se bo obračunavala skladno s cenikom ponudnika, na dan izpolnitve naročila, ob upoštevanju višine popusta, določenega v ponudbenem predračunu izbranega ponudnika.</w:t>
      </w:r>
    </w:p>
    <w:p w14:paraId="456ABD21" w14:textId="682B88C1" w:rsidR="009708AE" w:rsidRPr="00D743B3" w:rsidRDefault="009708AE" w:rsidP="009708AE">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V kolikor se bo pri naročniku izkazala potreba po večjem obsegu dobav od predvidenih</w:t>
      </w:r>
      <w:r w:rsidR="00026AEB" w:rsidRPr="00D743B3">
        <w:rPr>
          <w:rFonts w:asciiTheme="minorHAnsi" w:hAnsiTheme="minorHAnsi" w:cstheme="minorHAnsi"/>
          <w:lang w:eastAsia="sl-SI"/>
        </w:rPr>
        <w:t>,</w:t>
      </w:r>
      <w:r w:rsidRPr="00D743B3">
        <w:rPr>
          <w:rFonts w:asciiTheme="minorHAnsi" w:hAnsiTheme="minorHAnsi" w:cstheme="minorHAnsi"/>
          <w:lang w:eastAsia="sl-SI"/>
        </w:rPr>
        <w:t xml:space="preserve"> si naročnik pridržuje pravico, da z dobaviteljem sklene dodatek k pogodbi</w:t>
      </w:r>
      <w:r w:rsidR="009E6DFC">
        <w:rPr>
          <w:rFonts w:asciiTheme="minorHAnsi" w:hAnsiTheme="minorHAnsi" w:cstheme="minorHAnsi"/>
          <w:lang w:eastAsia="sl-SI"/>
        </w:rPr>
        <w:t>/okvirnemu sporazumu</w:t>
      </w:r>
      <w:r w:rsidR="00026AEB" w:rsidRPr="00D743B3">
        <w:rPr>
          <w:rFonts w:asciiTheme="minorHAnsi" w:hAnsiTheme="minorHAnsi" w:cstheme="minorHAnsi"/>
          <w:lang w:eastAsia="sl-SI"/>
        </w:rPr>
        <w:t xml:space="preserve"> </w:t>
      </w:r>
      <w:r w:rsidRPr="00D743B3">
        <w:rPr>
          <w:rFonts w:asciiTheme="minorHAnsi" w:hAnsiTheme="minorHAnsi" w:cstheme="minorHAnsi"/>
          <w:lang w:eastAsia="sl-SI"/>
        </w:rPr>
        <w:t>v skladu s 95. členom ZJN-3.</w:t>
      </w:r>
      <w:r w:rsidR="003B2559" w:rsidRPr="00D743B3">
        <w:rPr>
          <w:rFonts w:asciiTheme="minorHAnsi" w:hAnsiTheme="minorHAnsi" w:cstheme="minorHAnsi"/>
          <w:lang w:eastAsia="sl-SI"/>
        </w:rPr>
        <w:t xml:space="preserve"> Naročnik si pridržuje </w:t>
      </w:r>
      <w:r w:rsidR="009506C2">
        <w:rPr>
          <w:rFonts w:asciiTheme="minorHAnsi" w:hAnsiTheme="minorHAnsi" w:cstheme="minorHAnsi"/>
          <w:lang w:eastAsia="sl-SI"/>
        </w:rPr>
        <w:t xml:space="preserve">tudi </w:t>
      </w:r>
      <w:r w:rsidR="003B2559" w:rsidRPr="00D743B3">
        <w:rPr>
          <w:rFonts w:asciiTheme="minorHAnsi" w:hAnsiTheme="minorHAnsi" w:cstheme="minorHAnsi"/>
          <w:lang w:eastAsia="sl-SI"/>
        </w:rPr>
        <w:t>pravico, da</w:t>
      </w:r>
      <w:r w:rsidR="00493F8E" w:rsidRPr="00D743B3">
        <w:rPr>
          <w:rFonts w:asciiTheme="minorHAnsi" w:hAnsiTheme="minorHAnsi" w:cstheme="minorHAnsi"/>
          <w:lang w:eastAsia="sl-SI"/>
        </w:rPr>
        <w:t xml:space="preserve"> za obdobje največ dveh mesecev</w:t>
      </w:r>
      <w:r w:rsidR="003B2559" w:rsidRPr="00D743B3">
        <w:rPr>
          <w:rFonts w:asciiTheme="minorHAnsi" w:hAnsiTheme="minorHAnsi" w:cstheme="minorHAnsi"/>
          <w:lang w:eastAsia="sl-SI"/>
        </w:rPr>
        <w:t xml:space="preserve"> sklene dodatek k pogodbi</w:t>
      </w:r>
      <w:r w:rsidR="009E6DFC">
        <w:rPr>
          <w:rFonts w:asciiTheme="minorHAnsi" w:hAnsiTheme="minorHAnsi" w:cstheme="minorHAnsi"/>
          <w:lang w:eastAsia="sl-SI"/>
        </w:rPr>
        <w:t>/okvirnemu sporazumu</w:t>
      </w:r>
      <w:r w:rsidR="00026AEB" w:rsidRPr="00D743B3">
        <w:rPr>
          <w:rFonts w:asciiTheme="minorHAnsi" w:hAnsiTheme="minorHAnsi" w:cstheme="minorHAnsi"/>
          <w:lang w:eastAsia="sl-SI"/>
        </w:rPr>
        <w:t xml:space="preserve"> </w:t>
      </w:r>
      <w:r w:rsidR="003B2559" w:rsidRPr="00D743B3">
        <w:rPr>
          <w:rFonts w:asciiTheme="minorHAnsi" w:hAnsiTheme="minorHAnsi" w:cstheme="minorHAnsi"/>
          <w:lang w:eastAsia="sl-SI"/>
        </w:rPr>
        <w:t>tudi v primeru, da pravočasno ne zaključi novi postopek javnega naročila</w:t>
      </w:r>
      <w:r w:rsidR="00493F8E" w:rsidRPr="00D743B3">
        <w:rPr>
          <w:rFonts w:asciiTheme="minorHAnsi" w:hAnsiTheme="minorHAnsi" w:cstheme="minorHAnsi"/>
          <w:lang w:eastAsia="sl-SI"/>
        </w:rPr>
        <w:t>.</w:t>
      </w:r>
    </w:p>
    <w:p w14:paraId="55601446" w14:textId="77777777" w:rsidR="00095449" w:rsidRPr="00D743B3" w:rsidRDefault="00095449" w:rsidP="009708AE">
      <w:pPr>
        <w:pStyle w:val="Telobesedila"/>
        <w:ind w:left="284"/>
        <w:jc w:val="both"/>
        <w:rPr>
          <w:rFonts w:asciiTheme="minorHAnsi" w:hAnsiTheme="minorHAnsi" w:cstheme="minorHAnsi"/>
          <w:lang w:eastAsia="sl-SI"/>
        </w:rPr>
      </w:pPr>
    </w:p>
    <w:p w14:paraId="6A4F6447"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02C6F7A0" w14:textId="77777777" w:rsidR="001405AE" w:rsidRPr="00D743B3" w:rsidRDefault="001405AE">
      <w:pPr>
        <w:pStyle w:val="Naslov3"/>
        <w:ind w:firstLine="284"/>
        <w:rPr>
          <w:rFonts w:asciiTheme="minorHAnsi" w:hAnsiTheme="minorHAnsi" w:cstheme="minorHAnsi"/>
          <w:sz w:val="24"/>
          <w:szCs w:val="24"/>
        </w:rPr>
      </w:pPr>
      <w:bookmarkStart w:id="5" w:name="_Toc136350841"/>
      <w:r w:rsidRPr="00D743B3">
        <w:rPr>
          <w:rFonts w:asciiTheme="minorHAnsi" w:hAnsiTheme="minorHAnsi" w:cstheme="minorHAnsi"/>
          <w:sz w:val="24"/>
          <w:szCs w:val="24"/>
        </w:rPr>
        <w:t>1.3 Veljavnost ponudbe</w:t>
      </w:r>
      <w:bookmarkEnd w:id="5"/>
    </w:p>
    <w:p w14:paraId="261663F5" w14:textId="77777777" w:rsidR="001405AE" w:rsidRPr="00D743B3" w:rsidRDefault="001405AE">
      <w:pPr>
        <w:rPr>
          <w:rFonts w:asciiTheme="minorHAnsi" w:hAnsiTheme="minorHAnsi" w:cstheme="minorHAnsi"/>
          <w:sz w:val="24"/>
          <w:szCs w:val="24"/>
        </w:rPr>
      </w:pPr>
    </w:p>
    <w:p w14:paraId="440575A3" w14:textId="2E2B4A2E" w:rsidR="001405AE" w:rsidRPr="00D743B3" w:rsidRDefault="001405AE">
      <w:pPr>
        <w:widowControl w:val="0"/>
        <w:autoSpaceDE w:val="0"/>
        <w:spacing w:line="30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mora veljati najmanj </w:t>
      </w:r>
      <w:r w:rsidR="005D72B9" w:rsidRPr="00D743B3">
        <w:rPr>
          <w:rFonts w:asciiTheme="minorHAnsi" w:hAnsiTheme="minorHAnsi" w:cstheme="minorHAnsi"/>
          <w:sz w:val="24"/>
          <w:szCs w:val="24"/>
        </w:rPr>
        <w:t>4 mesece od</w:t>
      </w:r>
      <w:r w:rsidRPr="00D743B3">
        <w:rPr>
          <w:rFonts w:asciiTheme="minorHAnsi" w:hAnsiTheme="minorHAnsi" w:cstheme="minorHAnsi"/>
          <w:sz w:val="24"/>
          <w:szCs w:val="24"/>
        </w:rPr>
        <w:t xml:space="preserve"> roka za oddajo ponudbe.</w:t>
      </w:r>
    </w:p>
    <w:p w14:paraId="207ED192" w14:textId="77777777" w:rsidR="001405AE" w:rsidRPr="00D743B3"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D743B3" w:rsidRDefault="001405AE">
      <w:pPr>
        <w:pStyle w:val="Naslov3"/>
        <w:ind w:firstLine="284"/>
        <w:rPr>
          <w:rFonts w:asciiTheme="minorHAnsi" w:hAnsiTheme="minorHAnsi" w:cstheme="minorHAnsi"/>
          <w:sz w:val="24"/>
          <w:szCs w:val="24"/>
        </w:rPr>
      </w:pPr>
      <w:bookmarkStart w:id="6" w:name="_Toc136350842"/>
      <w:r w:rsidRPr="00D743B3">
        <w:rPr>
          <w:rFonts w:asciiTheme="minorHAnsi" w:hAnsiTheme="minorHAnsi" w:cstheme="minorHAnsi"/>
          <w:sz w:val="24"/>
          <w:szCs w:val="24"/>
        </w:rPr>
        <w:t>1.4 Pojasnila in dopolnitev razpisne dokumentacije</w:t>
      </w:r>
      <w:bookmarkEnd w:id="6"/>
    </w:p>
    <w:p w14:paraId="30727DF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4CDE1BF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Če bo naročnik spremenil ali dopolnil dokumentacijo v zvezi z oddajo javnega naročila </w:t>
      </w:r>
      <w:r w:rsidR="008907D7" w:rsidRPr="00D743B3">
        <w:rPr>
          <w:rFonts w:asciiTheme="minorHAnsi" w:hAnsiTheme="minorHAnsi" w:cstheme="minorHAnsi"/>
          <w:sz w:val="24"/>
          <w:szCs w:val="24"/>
        </w:rPr>
        <w:t>štiri</w:t>
      </w:r>
      <w:r w:rsidRPr="00D743B3">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Sestanka s ponudniki ne bo.</w:t>
      </w:r>
    </w:p>
    <w:p w14:paraId="0D8D6C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D743B3" w:rsidRDefault="001405AE">
      <w:pPr>
        <w:pStyle w:val="Naslov3"/>
        <w:ind w:firstLine="284"/>
        <w:rPr>
          <w:rFonts w:asciiTheme="minorHAnsi" w:hAnsiTheme="minorHAnsi" w:cstheme="minorHAnsi"/>
          <w:sz w:val="24"/>
          <w:szCs w:val="24"/>
        </w:rPr>
      </w:pPr>
      <w:bookmarkStart w:id="7" w:name="_Toc136350843"/>
      <w:r w:rsidRPr="00D743B3">
        <w:rPr>
          <w:rFonts w:asciiTheme="minorHAnsi" w:hAnsiTheme="minorHAnsi" w:cstheme="minorHAnsi"/>
          <w:sz w:val="24"/>
          <w:szCs w:val="24"/>
        </w:rPr>
        <w:t>1.5 Sodelovanje na razpisu</w:t>
      </w:r>
      <w:bookmarkEnd w:id="7"/>
    </w:p>
    <w:p w14:paraId="2F3F636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5. člen</w:t>
      </w:r>
    </w:p>
    <w:p w14:paraId="2DD61475"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D743B3">
        <w:rPr>
          <w:rFonts w:asciiTheme="minorHAnsi" w:hAnsiTheme="minorHAnsi" w:cstheme="minorHAnsi"/>
          <w:sz w:val="24"/>
          <w:szCs w:val="24"/>
        </w:rPr>
        <w:t xml:space="preserve"> in v celoti prevzema izvedbo naročila.</w:t>
      </w:r>
    </w:p>
    <w:p w14:paraId="04D6D7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D743B3" w:rsidRDefault="001405AE">
      <w:pPr>
        <w:pStyle w:val="Naslov3"/>
        <w:ind w:firstLine="284"/>
        <w:rPr>
          <w:rFonts w:asciiTheme="minorHAnsi" w:hAnsiTheme="minorHAnsi" w:cstheme="minorHAnsi"/>
          <w:sz w:val="24"/>
          <w:szCs w:val="24"/>
        </w:rPr>
      </w:pPr>
      <w:bookmarkStart w:id="8" w:name="_Toc136350844"/>
      <w:r w:rsidRPr="00D743B3">
        <w:rPr>
          <w:rFonts w:asciiTheme="minorHAnsi" w:hAnsiTheme="minorHAnsi" w:cstheme="minorHAnsi"/>
          <w:sz w:val="24"/>
          <w:szCs w:val="24"/>
        </w:rPr>
        <w:t>1.6 Pravilna prijava</w:t>
      </w:r>
      <w:bookmarkEnd w:id="8"/>
    </w:p>
    <w:p w14:paraId="37917CB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6. člen</w:t>
      </w:r>
    </w:p>
    <w:p w14:paraId="636975A7" w14:textId="77777777" w:rsidR="001405AE" w:rsidRPr="00D743B3" w:rsidRDefault="001405AE">
      <w:pPr>
        <w:jc w:val="center"/>
        <w:rPr>
          <w:rFonts w:asciiTheme="minorHAnsi" w:hAnsiTheme="minorHAnsi" w:cstheme="minorHAnsi"/>
          <w:sz w:val="24"/>
          <w:szCs w:val="24"/>
        </w:rPr>
      </w:pPr>
    </w:p>
    <w:p w14:paraId="5FD382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0" w:history="1">
        <w:r w:rsidRPr="00D743B3">
          <w:rPr>
            <w:rStyle w:val="Hiperpovezava"/>
            <w:rFonts w:asciiTheme="minorHAnsi" w:hAnsiTheme="minorHAnsi" w:cstheme="minorHAnsi"/>
            <w:sz w:val="24"/>
            <w:szCs w:val="24"/>
          </w:rPr>
          <w:t>https://ejn.gov.si/eJN2</w:t>
        </w:r>
      </w:hyperlink>
    </w:p>
    <w:p w14:paraId="7432EBF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se mora pred oddajo ponudbe registrirati na spletnem naslovu </w:t>
      </w:r>
      <w:hyperlink r:id="rId21" w:history="1">
        <w:r w:rsidRPr="00D743B3">
          <w:rPr>
            <w:rStyle w:val="Hiperpovezava"/>
            <w:rFonts w:asciiTheme="minorHAnsi" w:hAnsiTheme="minorHAnsi" w:cstheme="minorHAnsi"/>
            <w:sz w:val="24"/>
            <w:szCs w:val="24"/>
          </w:rPr>
          <w:t>https://ejn.gov.si/eJN2</w:t>
        </w:r>
      </w:hyperlink>
      <w:r w:rsidR="0062089C" w:rsidRPr="00D743B3">
        <w:rPr>
          <w:rStyle w:val="Hiperpovezava"/>
          <w:rFonts w:asciiTheme="minorHAnsi" w:hAnsiTheme="minorHAnsi" w:cstheme="minorHAnsi"/>
          <w:sz w:val="24"/>
          <w:szCs w:val="24"/>
        </w:rPr>
        <w:t xml:space="preserve"> .</w:t>
      </w:r>
      <w:r w:rsidRPr="00D743B3">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D743B3"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D743B3">
        <w:rPr>
          <w:rStyle w:val="Sprotnaopomba-sklic"/>
          <w:rFonts w:asciiTheme="minorHAnsi" w:hAnsiTheme="minorHAnsi" w:cstheme="minorHAnsi"/>
          <w:sz w:val="24"/>
          <w:szCs w:val="24"/>
        </w:rPr>
        <w:footnoteReference w:id="1"/>
      </w:r>
      <w:r w:rsidRPr="00D743B3">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se šteje za pravočasno oddano, če jo naročnik prejme preko sistema e-JN </w:t>
      </w:r>
      <w:hyperlink r:id="rId22" w:history="1">
        <w:r w:rsidRPr="00D743B3">
          <w:rPr>
            <w:rStyle w:val="Hiperpovezava"/>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za oddajo ponudb. </w:t>
      </w:r>
    </w:p>
    <w:p w14:paraId="1F00D0C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eastAsia="Times New Roman" w:hAnsiTheme="minorHAnsi" w:cstheme="minorHAnsi"/>
          <w:sz w:val="24"/>
          <w:szCs w:val="24"/>
        </w:rPr>
        <w:t xml:space="preserve"> </w:t>
      </w:r>
    </w:p>
    <w:p w14:paraId="7D553AC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preteku roka za predložitev ponudb ponudbe ne bo več mogoče oddati.</w:t>
      </w:r>
    </w:p>
    <w:p w14:paraId="6949ADD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D743B3" w:rsidRDefault="001405AE" w:rsidP="00D54161">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Ponudba mora vsebovati izpolnjene in potrjene najmanj naslednje obrazce in dokumente:</w:t>
      </w:r>
    </w:p>
    <w:p w14:paraId="5EA2963D" w14:textId="77777777" w:rsidR="001405AE" w:rsidRPr="00D743B3" w:rsidRDefault="001405AE">
      <w:pPr>
        <w:widowControl w:val="0"/>
        <w:autoSpaceDE w:val="0"/>
        <w:spacing w:line="266" w:lineRule="exact"/>
        <w:rPr>
          <w:rFonts w:asciiTheme="minorHAnsi" w:hAnsiTheme="minorHAnsi" w:cstheme="minorHAnsi"/>
          <w:sz w:val="24"/>
          <w:szCs w:val="24"/>
          <w:highlight w:val="red"/>
        </w:rPr>
      </w:pPr>
    </w:p>
    <w:p w14:paraId="1CD179E2" w14:textId="77777777" w:rsidR="00632060"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 PONUDBA);</w:t>
      </w:r>
    </w:p>
    <w:p w14:paraId="2B3D8E99" w14:textId="77777777" w:rsidR="00632060"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53AAA505" w14:textId="0CDF0B50" w:rsidR="00632060" w:rsidRPr="007871BB" w:rsidRDefault="00632060" w:rsidP="007871BB">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1961392E" w14:textId="10ECC85A" w:rsidR="00D54161"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p>
    <w:p w14:paraId="66CED7DF" w14:textId="77777777" w:rsidR="00632060" w:rsidRPr="00D743B3"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F67E9D8" w14:textId="69ADD75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Obrazci morajo biti v .pdf obliki ali drugem ustreznem formatu. ESPD obrazec mora biti priložen v xml. obliki.</w:t>
      </w:r>
      <w:r w:rsidR="00632060" w:rsidRPr="00D743B3">
        <w:rPr>
          <w:rFonts w:asciiTheme="minorHAnsi" w:hAnsiTheme="minorHAnsi" w:cstheme="minorHAnsi"/>
          <w:sz w:val="24"/>
          <w:szCs w:val="24"/>
        </w:rPr>
        <w:t xml:space="preserve"> Poleg zgoraj navedenih obrazcev ponudnik priloži še ostala zahtevana dokazila, ki so </w:t>
      </w:r>
      <w:r w:rsidR="00142B62">
        <w:rPr>
          <w:rFonts w:asciiTheme="minorHAnsi" w:hAnsiTheme="minorHAnsi" w:cstheme="minorHAnsi"/>
          <w:sz w:val="24"/>
          <w:szCs w:val="24"/>
        </w:rPr>
        <w:t xml:space="preserve">morebiti </w:t>
      </w:r>
      <w:r w:rsidR="00632060" w:rsidRPr="00D743B3">
        <w:rPr>
          <w:rFonts w:asciiTheme="minorHAnsi" w:hAnsiTheme="minorHAnsi" w:cstheme="minorHAnsi"/>
          <w:sz w:val="24"/>
          <w:szCs w:val="24"/>
        </w:rPr>
        <w:t>navedena v 7. členu razpisne dokumentacije.</w:t>
      </w:r>
    </w:p>
    <w:p w14:paraId="3C16FBE8" w14:textId="77777777" w:rsidR="001405A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10769D1B" w14:textId="77777777" w:rsidR="00360410" w:rsidRPr="00D743B3" w:rsidRDefault="00360410"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D743B3" w:rsidRDefault="001405AE">
      <w:pPr>
        <w:pStyle w:val="Naslov3"/>
        <w:ind w:left="284"/>
        <w:rPr>
          <w:rFonts w:asciiTheme="minorHAnsi" w:hAnsiTheme="minorHAnsi" w:cstheme="minorHAnsi"/>
          <w:sz w:val="24"/>
          <w:szCs w:val="24"/>
        </w:rPr>
      </w:pPr>
      <w:bookmarkStart w:id="9" w:name="_Toc136350845"/>
      <w:r w:rsidRPr="00D743B3">
        <w:rPr>
          <w:rFonts w:asciiTheme="minorHAnsi" w:hAnsiTheme="minorHAnsi" w:cstheme="minorHAnsi"/>
          <w:sz w:val="24"/>
          <w:szCs w:val="24"/>
        </w:rPr>
        <w:t>1.7 Pogoji za priznanje sposobnosti</w:t>
      </w:r>
      <w:bookmarkEnd w:id="9"/>
      <w:r w:rsidRPr="00D743B3">
        <w:rPr>
          <w:rFonts w:asciiTheme="minorHAnsi" w:hAnsiTheme="minorHAnsi" w:cstheme="minorHAnsi"/>
          <w:sz w:val="24"/>
          <w:szCs w:val="24"/>
        </w:rPr>
        <w:t xml:space="preserve"> </w:t>
      </w:r>
    </w:p>
    <w:p w14:paraId="756E6F71" w14:textId="77777777" w:rsidR="001405AE" w:rsidRPr="00D743B3"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7. člen</w:t>
      </w:r>
    </w:p>
    <w:p w14:paraId="6FD12F1F"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RAZLOGI ZA IZKLJUČITEV</w:t>
      </w:r>
    </w:p>
    <w:p w14:paraId="584D3DB4" w14:textId="77777777" w:rsidR="001405AE" w:rsidRPr="00D743B3"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Neobstoj izključitvenih razlogov ponudnik dokazuje z izpolnjenim ESPD obrazcem. </w:t>
      </w:r>
    </w:p>
    <w:p w14:paraId="4E8F1B24" w14:textId="77777777" w:rsidR="001405AE" w:rsidRPr="00D743B3"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D743B3" w:rsidRDefault="001405AE">
      <w:pPr>
        <w:autoSpaceDE w:val="0"/>
        <w:rPr>
          <w:rFonts w:asciiTheme="minorHAnsi" w:hAnsiTheme="minorHAnsi" w:cstheme="minorHAnsi"/>
          <w:sz w:val="24"/>
          <w:szCs w:val="24"/>
        </w:rPr>
      </w:pPr>
    </w:p>
    <w:p w14:paraId="24F0724C" w14:textId="51CBE52B"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ESPD gospodarski subjekt uvozi od naročnika, ga izpolni na spletni strani </w:t>
      </w:r>
      <w:hyperlink r:id="rId23" w:history="1">
        <w:r w:rsidR="00A1693D" w:rsidRPr="00D743B3">
          <w:rPr>
            <w:rStyle w:val="Hiperpovezava"/>
            <w:rFonts w:asciiTheme="minorHAnsi" w:hAnsiTheme="minorHAnsi" w:cstheme="minorHAnsi"/>
            <w:sz w:val="24"/>
            <w:szCs w:val="24"/>
          </w:rPr>
          <w:t>https://ejn.gov.si/espd/</w:t>
        </w:r>
      </w:hyperlink>
      <w:r w:rsidR="00A1693D" w:rsidRPr="00D743B3">
        <w:rPr>
          <w:rFonts w:asciiTheme="minorHAnsi" w:hAnsiTheme="minorHAnsi" w:cstheme="minorHAnsi"/>
          <w:sz w:val="24"/>
          <w:szCs w:val="24"/>
        </w:rPr>
        <w:t xml:space="preserve"> </w:t>
      </w:r>
      <w:r w:rsidRPr="00D743B3">
        <w:rPr>
          <w:rFonts w:asciiTheme="minorHAnsi" w:hAnsiTheme="minorHAnsi" w:cstheme="minorHAnsi"/>
          <w:sz w:val="24"/>
          <w:szCs w:val="24"/>
        </w:rPr>
        <w:t xml:space="preserve">ter ga v elektronski obliki predloži v ponudbi. </w:t>
      </w:r>
    </w:p>
    <w:p w14:paraId="375D9E0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D743B3"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D743B3" w:rsidRDefault="001405AE" w:rsidP="00A8024E">
      <w:pPr>
        <w:widowControl w:val="0"/>
        <w:spacing w:line="266" w:lineRule="exact"/>
        <w:jc w:val="both"/>
        <w:rPr>
          <w:rFonts w:asciiTheme="minorHAnsi" w:hAnsiTheme="minorHAnsi" w:cstheme="minorHAnsi"/>
          <w:i/>
          <w:sz w:val="24"/>
          <w:szCs w:val="24"/>
        </w:rPr>
      </w:pPr>
    </w:p>
    <w:p w14:paraId="33690384" w14:textId="77777777" w:rsidR="0095032B" w:rsidRPr="00D743B3" w:rsidRDefault="0095032B" w:rsidP="0095032B">
      <w:pPr>
        <w:widowControl w:val="0"/>
        <w:spacing w:line="266" w:lineRule="exact"/>
        <w:ind w:left="567"/>
        <w:jc w:val="both"/>
        <w:rPr>
          <w:rFonts w:asciiTheme="minorHAnsi" w:hAnsiTheme="minorHAnsi" w:cstheme="minorHAnsi"/>
          <w:i/>
          <w:sz w:val="24"/>
          <w:szCs w:val="24"/>
        </w:rPr>
      </w:pPr>
    </w:p>
    <w:p w14:paraId="5EB89C8B"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USTREZNOST ZA OPRAVLJANJE POKLICNE DEJAVNOSTI</w:t>
      </w:r>
    </w:p>
    <w:p w14:paraId="060E927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5BE1C5DC"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7F708141"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1A1B8FE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2E6B688E" w14:textId="77777777" w:rsidR="00360410" w:rsidRDefault="00360410" w:rsidP="00360410">
      <w:pPr>
        <w:widowControl w:val="0"/>
        <w:spacing w:line="266" w:lineRule="exact"/>
        <w:jc w:val="both"/>
        <w:rPr>
          <w:rFonts w:asciiTheme="minorHAnsi" w:hAnsiTheme="minorHAnsi" w:cstheme="minorHAnsi"/>
          <w:i/>
          <w:sz w:val="24"/>
          <w:szCs w:val="24"/>
        </w:rPr>
      </w:pPr>
    </w:p>
    <w:p w14:paraId="6996E3CE"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CAE35F8"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225946A9" w14:textId="77777777" w:rsidR="00360410"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na dan </w:t>
      </w:r>
      <w:r>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Pr>
          <w:rFonts w:asciiTheme="minorHAnsi" w:hAnsiTheme="minorHAnsi" w:cstheme="minorHAnsi"/>
          <w:b/>
          <w:sz w:val="24"/>
          <w:szCs w:val="24"/>
        </w:rPr>
        <w:t>o</w:t>
      </w:r>
      <w:r w:rsidRPr="00D743B3">
        <w:rPr>
          <w:rFonts w:asciiTheme="minorHAnsi" w:hAnsiTheme="minorHAnsi" w:cstheme="minorHAnsi"/>
          <w:b/>
          <w:sz w:val="24"/>
          <w:szCs w:val="24"/>
        </w:rPr>
        <w:t xml:space="preserv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w:t>
      </w:r>
      <w:r>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Pr>
          <w:rFonts w:asciiTheme="minorHAnsi" w:hAnsiTheme="minorHAnsi" w:cstheme="minorHAnsi"/>
          <w:b/>
          <w:sz w:val="24"/>
          <w:szCs w:val="24"/>
        </w:rPr>
        <w:t>o</w:t>
      </w:r>
      <w:r w:rsidRPr="00D743B3">
        <w:rPr>
          <w:rFonts w:asciiTheme="minorHAnsi" w:hAnsiTheme="minorHAnsi" w:cstheme="minorHAnsi"/>
          <w:b/>
          <w:sz w:val="24"/>
          <w:szCs w:val="24"/>
        </w:rPr>
        <w:t xml:space="preserve"> ponudbe znaša 50 ali več EUR. </w:t>
      </w:r>
    </w:p>
    <w:p w14:paraId="55F87385" w14:textId="77777777" w:rsidR="00360410" w:rsidRPr="00043F4C" w:rsidRDefault="00360410" w:rsidP="00360410">
      <w:pPr>
        <w:widowControl w:val="0"/>
        <w:suppressAutoHyphens w:val="0"/>
        <w:spacing w:line="266" w:lineRule="exact"/>
        <w:ind w:left="567"/>
        <w:jc w:val="both"/>
        <w:rPr>
          <w:rFonts w:asciiTheme="minorHAnsi" w:hAnsiTheme="minorHAnsi" w:cstheme="minorHAnsi"/>
          <w:b/>
          <w:sz w:val="24"/>
          <w:szCs w:val="24"/>
        </w:rPr>
      </w:pPr>
      <w:r w:rsidRPr="00043F4C">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Pr>
          <w:rFonts w:asciiTheme="minorHAnsi" w:hAnsiTheme="minorHAnsi" w:cstheme="minorHAnsi"/>
          <w:b/>
          <w:sz w:val="24"/>
          <w:szCs w:val="24"/>
        </w:rPr>
        <w:t>od roka za oddajo</w:t>
      </w:r>
      <w:r w:rsidRPr="00043F4C">
        <w:rPr>
          <w:rFonts w:asciiTheme="minorHAnsi" w:hAnsiTheme="minorHAnsi" w:cstheme="minorHAnsi"/>
          <w:b/>
          <w:sz w:val="24"/>
          <w:szCs w:val="24"/>
        </w:rPr>
        <w:t xml:space="preserve"> ponudbe.</w:t>
      </w:r>
    </w:p>
    <w:p w14:paraId="3774A303"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109E80EF"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2BC5184F" w14:textId="77777777" w:rsidR="00360410" w:rsidRDefault="00360410" w:rsidP="00360410">
      <w:pPr>
        <w:widowControl w:val="0"/>
        <w:spacing w:line="266" w:lineRule="exact"/>
        <w:jc w:val="both"/>
        <w:rPr>
          <w:rFonts w:asciiTheme="minorHAnsi" w:hAnsiTheme="minorHAnsi" w:cstheme="minorHAnsi"/>
          <w:i/>
          <w:sz w:val="24"/>
          <w:szCs w:val="24"/>
        </w:rPr>
      </w:pPr>
    </w:p>
    <w:p w14:paraId="43424D1D"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61953723"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p>
    <w:p w14:paraId="34711F3E"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72C86C15" w14:textId="77777777" w:rsidR="00360410" w:rsidRPr="00D743B3" w:rsidRDefault="00360410" w:rsidP="00360410">
      <w:pPr>
        <w:widowControl w:val="0"/>
        <w:spacing w:line="266" w:lineRule="exact"/>
        <w:jc w:val="both"/>
        <w:rPr>
          <w:rFonts w:asciiTheme="minorHAnsi" w:hAnsiTheme="minorHAnsi" w:cstheme="minorHAnsi"/>
          <w:b/>
          <w:sz w:val="24"/>
          <w:szCs w:val="24"/>
        </w:rPr>
      </w:pPr>
    </w:p>
    <w:p w14:paraId="0DE74450"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7C346D14" w14:textId="77777777" w:rsidR="00360410" w:rsidRDefault="00360410" w:rsidP="00360410">
      <w:pPr>
        <w:widowControl w:val="0"/>
        <w:spacing w:line="266" w:lineRule="exact"/>
        <w:jc w:val="both"/>
        <w:rPr>
          <w:rFonts w:asciiTheme="minorHAnsi" w:hAnsiTheme="minorHAnsi" w:cstheme="minorHAnsi"/>
          <w:i/>
          <w:sz w:val="24"/>
          <w:szCs w:val="24"/>
        </w:rPr>
      </w:pPr>
    </w:p>
    <w:p w14:paraId="0249851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98286C2"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p>
    <w:p w14:paraId="7F78B969"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p>
    <w:p w14:paraId="556DE86E"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747AA464"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p>
    <w:p w14:paraId="200187C4"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75C2325B" w14:textId="77777777" w:rsidR="00360410" w:rsidRDefault="00360410" w:rsidP="00360410">
      <w:pPr>
        <w:widowControl w:val="0"/>
        <w:spacing w:line="266" w:lineRule="exact"/>
        <w:jc w:val="both"/>
        <w:rPr>
          <w:rFonts w:asciiTheme="minorHAnsi" w:hAnsiTheme="minorHAnsi" w:cstheme="minorHAnsi"/>
          <w:i/>
          <w:sz w:val="24"/>
          <w:szCs w:val="24"/>
        </w:rPr>
      </w:pPr>
    </w:p>
    <w:p w14:paraId="3612CA3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09E37A78"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p>
    <w:p w14:paraId="76DDF7B3" w14:textId="77777777" w:rsidR="00360410" w:rsidRDefault="00360410" w:rsidP="00360410">
      <w:pPr>
        <w:widowControl w:val="0"/>
        <w:spacing w:line="266" w:lineRule="exact"/>
        <w:ind w:left="567"/>
        <w:jc w:val="both"/>
        <w:rPr>
          <w:rFonts w:asciiTheme="minorHAnsi" w:hAnsiTheme="minorHAnsi" w:cstheme="minorHAnsi"/>
          <w:sz w:val="24"/>
          <w:szCs w:val="24"/>
        </w:rPr>
      </w:pPr>
      <w:r w:rsidRPr="0065596F">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Pr>
          <w:rFonts w:asciiTheme="minorHAnsi" w:hAnsiTheme="minorHAnsi" w:cstheme="minorHAnsi"/>
          <w:sz w:val="24"/>
          <w:szCs w:val="24"/>
        </w:rPr>
        <w:t>.</w:t>
      </w:r>
    </w:p>
    <w:p w14:paraId="25851A6B" w14:textId="77777777" w:rsidR="00360410" w:rsidRDefault="00360410" w:rsidP="00360410">
      <w:pPr>
        <w:widowControl w:val="0"/>
        <w:spacing w:line="266" w:lineRule="exact"/>
        <w:ind w:left="567"/>
        <w:jc w:val="both"/>
        <w:rPr>
          <w:rFonts w:asciiTheme="minorHAnsi" w:hAnsiTheme="minorHAnsi" w:cstheme="minorHAnsi"/>
          <w:sz w:val="24"/>
          <w:szCs w:val="24"/>
        </w:rPr>
      </w:pPr>
    </w:p>
    <w:p w14:paraId="154DFE7E"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je registriran za opravljanje dejavnosti, ki je predmet tega javnega naročila.</w:t>
      </w:r>
    </w:p>
    <w:p w14:paraId="6C28DF11" w14:textId="77777777" w:rsidR="00360410" w:rsidRPr="00D743B3" w:rsidRDefault="00360410" w:rsidP="00360410">
      <w:pPr>
        <w:widowControl w:val="0"/>
        <w:spacing w:line="266" w:lineRule="exact"/>
        <w:ind w:left="567"/>
        <w:jc w:val="both"/>
        <w:rPr>
          <w:rFonts w:asciiTheme="minorHAnsi" w:hAnsiTheme="minorHAnsi" w:cstheme="minorHAnsi"/>
          <w:b/>
          <w:sz w:val="24"/>
          <w:szCs w:val="24"/>
        </w:rPr>
      </w:pPr>
    </w:p>
    <w:p w14:paraId="77029153"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388E0AA0"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3C3A5E23"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263A3F88"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23A3FD94"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p>
    <w:p w14:paraId="6543E0F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ali drugo ustrezno dokazilo, ki izkazuje vsebino izjave).</w:t>
      </w:r>
    </w:p>
    <w:p w14:paraId="78197702" w14:textId="77777777" w:rsidR="00360410" w:rsidRPr="00D743B3" w:rsidRDefault="00360410" w:rsidP="00360410">
      <w:pPr>
        <w:widowControl w:val="0"/>
        <w:spacing w:line="266" w:lineRule="exact"/>
        <w:jc w:val="both"/>
        <w:rPr>
          <w:rFonts w:asciiTheme="minorHAnsi" w:hAnsiTheme="minorHAnsi" w:cstheme="minorHAnsi"/>
          <w:i/>
          <w:sz w:val="24"/>
          <w:szCs w:val="24"/>
        </w:rPr>
      </w:pPr>
    </w:p>
    <w:p w14:paraId="03F7726E" w14:textId="77777777" w:rsidR="00360410" w:rsidRPr="00D743B3" w:rsidRDefault="00360410" w:rsidP="00360410">
      <w:pPr>
        <w:pStyle w:val="Default"/>
        <w:ind w:left="567"/>
        <w:jc w:val="both"/>
        <w:rPr>
          <w:rFonts w:asciiTheme="minorHAnsi" w:hAnsiTheme="minorHAnsi" w:cstheme="minorHAnsi"/>
          <w:color w:val="auto"/>
        </w:rPr>
      </w:pPr>
      <w:r w:rsidRPr="00D743B3">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498B730" w14:textId="77777777" w:rsidR="00360410" w:rsidRPr="0065596F" w:rsidRDefault="00360410" w:rsidP="00360410">
      <w:pPr>
        <w:widowControl w:val="0"/>
        <w:spacing w:line="266" w:lineRule="exact"/>
        <w:ind w:left="567"/>
        <w:jc w:val="both"/>
        <w:rPr>
          <w:rFonts w:asciiTheme="minorHAnsi" w:hAnsiTheme="minorHAnsi" w:cstheme="minorHAnsi"/>
          <w:sz w:val="24"/>
          <w:szCs w:val="24"/>
        </w:rPr>
      </w:pPr>
    </w:p>
    <w:p w14:paraId="5549845B" w14:textId="77777777" w:rsidR="00C02D86" w:rsidRPr="00D743B3" w:rsidRDefault="00C02D86" w:rsidP="0095032B">
      <w:pPr>
        <w:pStyle w:val="Default"/>
        <w:ind w:left="567"/>
        <w:jc w:val="both"/>
        <w:rPr>
          <w:rFonts w:asciiTheme="minorHAnsi" w:hAnsiTheme="minorHAnsi" w:cstheme="minorHAnsi"/>
          <w:color w:val="auto"/>
        </w:rPr>
      </w:pPr>
    </w:p>
    <w:p w14:paraId="1B2F0704" w14:textId="77777777" w:rsidR="00731489" w:rsidRPr="00D743B3"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ponudnik:</w:t>
      </w:r>
    </w:p>
    <w:p w14:paraId="762CF765" w14:textId="77777777" w:rsidR="00731489" w:rsidRPr="00D743B3"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lang w:eastAsia="en-US"/>
        </w:rPr>
        <w:t>-</w:t>
      </w:r>
      <w:r w:rsidRPr="00D743B3">
        <w:rPr>
          <w:rFonts w:asciiTheme="minorHAnsi" w:eastAsiaTheme="minorHAnsi" w:hAnsiTheme="minorHAnsi" w:cstheme="minorHAnsi"/>
          <w:lang w:eastAsia="en-US"/>
        </w:rPr>
        <w:tab/>
      </w:r>
      <w:r w:rsidRPr="00D743B3">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D743B3">
        <w:rPr>
          <w:rFonts w:asciiTheme="minorHAnsi" w:hAnsiTheme="minorHAnsi" w:cstheme="minorHAnsi"/>
          <w:sz w:val="24"/>
          <w:szCs w:val="24"/>
          <w:vertAlign w:val="superscript"/>
        </w:rPr>
        <w:footnoteReference w:id="2"/>
      </w:r>
    </w:p>
    <w:p w14:paraId="77986E18"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p>
    <w:p w14:paraId="5048A0BF"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ESPD obrazca.</w:t>
      </w:r>
    </w:p>
    <w:p w14:paraId="152D861E" w14:textId="77777777" w:rsidR="001405AE" w:rsidRPr="00D743B3" w:rsidRDefault="001405AE">
      <w:pPr>
        <w:widowControl w:val="0"/>
        <w:spacing w:line="266" w:lineRule="exact"/>
        <w:jc w:val="both"/>
        <w:rPr>
          <w:rFonts w:asciiTheme="minorHAnsi" w:hAnsiTheme="minorHAnsi" w:cstheme="minorHAnsi"/>
          <w:i/>
          <w:sz w:val="24"/>
          <w:szCs w:val="24"/>
        </w:rPr>
      </w:pPr>
    </w:p>
    <w:p w14:paraId="11A36A29" w14:textId="77777777" w:rsidR="00CD6214" w:rsidRPr="00D743B3" w:rsidRDefault="00CD6214">
      <w:pPr>
        <w:widowControl w:val="0"/>
        <w:spacing w:line="266" w:lineRule="exact"/>
        <w:ind w:left="567"/>
        <w:jc w:val="both"/>
        <w:rPr>
          <w:rFonts w:asciiTheme="minorHAnsi" w:hAnsiTheme="minorHAnsi" w:cstheme="minorHAnsi"/>
          <w:sz w:val="24"/>
          <w:szCs w:val="24"/>
        </w:rPr>
      </w:pPr>
    </w:p>
    <w:p w14:paraId="37B70EEA" w14:textId="3608FB74" w:rsidR="001405AE" w:rsidRPr="00D743B3" w:rsidRDefault="001405AE">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b/>
          <w:sz w:val="24"/>
          <w:szCs w:val="24"/>
        </w:rPr>
        <w:t>TEHNIČNA IN STROKOVNA SPOSOBNOST</w:t>
      </w:r>
    </w:p>
    <w:p w14:paraId="04C3F670"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5A694192" w14:textId="13055901" w:rsidR="00971351" w:rsidRPr="00D743B3" w:rsidRDefault="00971351" w:rsidP="00971351">
      <w:pPr>
        <w:widowControl w:val="0"/>
        <w:spacing w:line="266" w:lineRule="exact"/>
        <w:jc w:val="both"/>
        <w:rPr>
          <w:rFonts w:asciiTheme="minorHAnsi" w:hAnsiTheme="minorHAnsi" w:cstheme="minorHAnsi"/>
          <w:b/>
          <w:sz w:val="24"/>
          <w:szCs w:val="24"/>
          <w:highlight w:val="yellow"/>
        </w:rPr>
      </w:pPr>
    </w:p>
    <w:p w14:paraId="22E6DDE5" w14:textId="77777777" w:rsidR="00971351" w:rsidRPr="00D743B3" w:rsidRDefault="00971351" w:rsidP="00971351">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na območju Upravne enote Murska Sobota razpolaga z najmanj eno bencinsko črpalko oz. s številom črpalk, ki jih navede v obrazcu predračuna (OBR-1).</w:t>
      </w:r>
    </w:p>
    <w:p w14:paraId="0DDB6E0A" w14:textId="77777777" w:rsidR="00971351" w:rsidRPr="00D743B3" w:rsidRDefault="00971351" w:rsidP="00971351">
      <w:pPr>
        <w:widowControl w:val="0"/>
        <w:spacing w:line="266" w:lineRule="exact"/>
        <w:ind w:left="567"/>
        <w:jc w:val="both"/>
        <w:rPr>
          <w:rFonts w:asciiTheme="minorHAnsi" w:hAnsiTheme="minorHAnsi" w:cstheme="minorHAnsi"/>
          <w:sz w:val="24"/>
          <w:szCs w:val="24"/>
        </w:rPr>
      </w:pPr>
    </w:p>
    <w:p w14:paraId="361932ED" w14:textId="03778879" w:rsidR="00971351" w:rsidRPr="00D743B3" w:rsidRDefault="00360410" w:rsidP="00971351">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71351" w:rsidRPr="00D743B3">
        <w:rPr>
          <w:rFonts w:asciiTheme="minorHAnsi" w:hAnsiTheme="minorHAnsi" w:cstheme="minorHAnsi"/>
          <w:i/>
          <w:sz w:val="24"/>
          <w:szCs w:val="24"/>
        </w:rPr>
        <w:t xml:space="preserve"> potrdi izpolnjevanje tega pogoja z izpolnjenim ESPD obrazcem.</w:t>
      </w:r>
    </w:p>
    <w:p w14:paraId="7FC377E6" w14:textId="77777777" w:rsidR="00971351" w:rsidRPr="00D743B3" w:rsidRDefault="00971351" w:rsidP="00971351">
      <w:pPr>
        <w:widowControl w:val="0"/>
        <w:spacing w:line="266" w:lineRule="exact"/>
        <w:ind w:left="567"/>
        <w:jc w:val="both"/>
        <w:rPr>
          <w:rFonts w:asciiTheme="minorHAnsi" w:hAnsiTheme="minorHAnsi" w:cstheme="minorHAnsi"/>
          <w:i/>
          <w:sz w:val="24"/>
          <w:szCs w:val="24"/>
        </w:rPr>
      </w:pPr>
    </w:p>
    <w:p w14:paraId="08DBAF8A" w14:textId="77777777" w:rsidR="00971351" w:rsidRPr="00D743B3" w:rsidRDefault="00971351" w:rsidP="00971351">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V primeru skupne ponudbe s partnerji ali v primeru sodelovanja s podizvajalci, ponudnik navede skupno število bencinskih črpalk.</w:t>
      </w:r>
    </w:p>
    <w:p w14:paraId="6EE9F3B5" w14:textId="77777777" w:rsidR="00971351" w:rsidRPr="00D743B3" w:rsidRDefault="00971351" w:rsidP="00971351">
      <w:pPr>
        <w:widowControl w:val="0"/>
        <w:spacing w:line="266" w:lineRule="exact"/>
        <w:ind w:left="567"/>
        <w:jc w:val="both"/>
        <w:rPr>
          <w:rFonts w:asciiTheme="minorHAnsi" w:hAnsiTheme="minorHAnsi" w:cstheme="minorHAnsi"/>
          <w:i/>
          <w:sz w:val="24"/>
          <w:szCs w:val="24"/>
        </w:rPr>
      </w:pPr>
    </w:p>
    <w:p w14:paraId="338600A2" w14:textId="4A1CE8E4" w:rsidR="00584DEF" w:rsidRPr="00D743B3" w:rsidRDefault="00971351" w:rsidP="00971351">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Naročnik lahko naknadno od gospodarskega subjekta zahteva seznam bencinskih črpalk z navedbo naziva, lokacije in delovnim časom posamezne bencinske črpalke.</w:t>
      </w:r>
    </w:p>
    <w:p w14:paraId="42446EF0" w14:textId="77777777" w:rsidR="00CE033E" w:rsidRPr="00D743B3" w:rsidRDefault="00CE033E" w:rsidP="006E2D1E">
      <w:pPr>
        <w:widowControl w:val="0"/>
        <w:spacing w:line="266" w:lineRule="exact"/>
        <w:jc w:val="both"/>
        <w:rPr>
          <w:rFonts w:asciiTheme="minorHAnsi" w:hAnsiTheme="minorHAnsi" w:cstheme="minorHAnsi"/>
          <w:sz w:val="24"/>
          <w:szCs w:val="24"/>
        </w:rPr>
      </w:pPr>
    </w:p>
    <w:p w14:paraId="6DF2C43F" w14:textId="21C99583" w:rsidR="00E26846" w:rsidRPr="00D743B3" w:rsidRDefault="001405AE"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OSTALO</w:t>
      </w:r>
    </w:p>
    <w:p w14:paraId="4D798F9E" w14:textId="4B876FBF"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3E73A713" w14:textId="77777777" w:rsidR="00474C12" w:rsidRPr="00D743B3" w:rsidRDefault="00474C12" w:rsidP="00971351">
      <w:pPr>
        <w:widowControl w:val="0"/>
        <w:numPr>
          <w:ilvl w:val="0"/>
          <w:numId w:val="30"/>
        </w:numPr>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75DD6A6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4A47DDD7" w14:textId="529E421F" w:rsidR="00474C12" w:rsidRPr="00D743B3" w:rsidRDefault="00360410" w:rsidP="00474C1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421654A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6DBA5272"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25D6D9F1"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5AB19E5A" w14:textId="77777777" w:rsidR="00353394" w:rsidRPr="00D743B3" w:rsidRDefault="00353394" w:rsidP="00474C12">
      <w:pPr>
        <w:widowControl w:val="0"/>
        <w:spacing w:line="266" w:lineRule="exact"/>
        <w:jc w:val="both"/>
        <w:rPr>
          <w:rFonts w:asciiTheme="minorHAnsi" w:hAnsiTheme="minorHAnsi" w:cstheme="minorHAnsi"/>
          <w:sz w:val="24"/>
          <w:szCs w:val="24"/>
        </w:rPr>
      </w:pPr>
    </w:p>
    <w:p w14:paraId="6B14BB2F" w14:textId="535C36E4" w:rsidR="00353394" w:rsidRPr="00D743B3" w:rsidRDefault="0035339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D743B3">
        <w:rPr>
          <w:rFonts w:asciiTheme="minorHAnsi" w:hAnsiTheme="minorHAnsi" w:cstheme="minorHAnsi"/>
          <w:b/>
          <w:sz w:val="24"/>
          <w:szCs w:val="24"/>
        </w:rPr>
        <w:t xml:space="preserve"> oz. odstopa od sklenitve pogodbe</w:t>
      </w:r>
      <w:r w:rsidR="00375C2B">
        <w:rPr>
          <w:rFonts w:asciiTheme="minorHAnsi" w:hAnsiTheme="minorHAnsi" w:cstheme="minorHAnsi"/>
          <w:b/>
          <w:sz w:val="24"/>
          <w:szCs w:val="24"/>
        </w:rPr>
        <w:t>/okvirnega sporazuma</w:t>
      </w:r>
      <w:r w:rsidRPr="00D743B3">
        <w:rPr>
          <w:rFonts w:asciiTheme="minorHAnsi" w:hAnsiTheme="minorHAnsi" w:cstheme="minorHAnsi"/>
          <w:b/>
          <w:sz w:val="24"/>
          <w:szCs w:val="24"/>
        </w:rPr>
        <w:t xml:space="preserve"> ne bo zahteval povrnitve nobenih stroškov</w:t>
      </w:r>
      <w:r w:rsidR="00731489" w:rsidRPr="00D743B3">
        <w:rPr>
          <w:rFonts w:asciiTheme="minorHAnsi" w:hAnsiTheme="minorHAnsi" w:cstheme="minorHAnsi"/>
          <w:b/>
          <w:sz w:val="24"/>
          <w:szCs w:val="24"/>
        </w:rPr>
        <w:t>.</w:t>
      </w:r>
    </w:p>
    <w:p w14:paraId="155DE7C6" w14:textId="77777777" w:rsidR="00353394" w:rsidRPr="00D743B3" w:rsidRDefault="00353394">
      <w:pPr>
        <w:widowControl w:val="0"/>
        <w:spacing w:line="266" w:lineRule="exact"/>
        <w:ind w:left="567"/>
        <w:jc w:val="both"/>
        <w:rPr>
          <w:rFonts w:asciiTheme="minorHAnsi" w:hAnsiTheme="minorHAnsi" w:cstheme="minorHAnsi"/>
          <w:sz w:val="24"/>
          <w:szCs w:val="24"/>
        </w:rPr>
      </w:pPr>
    </w:p>
    <w:p w14:paraId="366D4EA1" w14:textId="3F9502EE" w:rsidR="008464CD" w:rsidRDefault="00360410" w:rsidP="008464C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777D31DA" w14:textId="77777777" w:rsidR="00360410" w:rsidRPr="00D743B3" w:rsidRDefault="00360410" w:rsidP="008464CD">
      <w:pPr>
        <w:widowControl w:val="0"/>
        <w:spacing w:line="266" w:lineRule="exact"/>
        <w:ind w:left="567"/>
        <w:jc w:val="both"/>
        <w:rPr>
          <w:rFonts w:asciiTheme="minorHAnsi" w:hAnsiTheme="minorHAnsi" w:cstheme="minorHAnsi"/>
          <w:i/>
          <w:sz w:val="24"/>
          <w:szCs w:val="24"/>
        </w:rPr>
      </w:pPr>
    </w:p>
    <w:p w14:paraId="1A6E34E8" w14:textId="23535D4B" w:rsidR="008464CD" w:rsidRPr="00D743B3" w:rsidRDefault="008464CD" w:rsidP="00971351">
      <w:pPr>
        <w:widowControl w:val="0"/>
        <w:numPr>
          <w:ilvl w:val="0"/>
          <w:numId w:val="30"/>
        </w:numPr>
        <w:spacing w:line="266" w:lineRule="exact"/>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 </w:t>
      </w:r>
      <w:r w:rsidRPr="00D743B3">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del </w:t>
      </w:r>
      <w:r w:rsidR="00375C2B" w:rsidRPr="00D743B3">
        <w:rPr>
          <w:rFonts w:asciiTheme="minorHAnsi" w:hAnsiTheme="minorHAnsi" w:cstheme="minorHAnsi"/>
          <w:b/>
          <w:sz w:val="24"/>
          <w:szCs w:val="24"/>
        </w:rPr>
        <w:t>pogodbe</w:t>
      </w:r>
      <w:r w:rsidR="00375C2B">
        <w:rPr>
          <w:rFonts w:asciiTheme="minorHAnsi" w:hAnsiTheme="minorHAnsi" w:cstheme="minorHAnsi"/>
          <w:b/>
          <w:sz w:val="24"/>
          <w:szCs w:val="24"/>
        </w:rPr>
        <w:t>/okvirnega sporazuma</w:t>
      </w:r>
      <w:r w:rsidRPr="00D743B3">
        <w:rPr>
          <w:rFonts w:asciiTheme="minorHAnsi" w:hAnsiTheme="minorHAnsi" w:cstheme="minorHAnsi"/>
          <w:b/>
          <w:sz w:val="24"/>
          <w:szCs w:val="24"/>
        </w:rPr>
        <w:t>.</w:t>
      </w:r>
    </w:p>
    <w:p w14:paraId="10F06786" w14:textId="77777777" w:rsidR="001405AE" w:rsidRPr="00D743B3" w:rsidRDefault="001405AE">
      <w:pPr>
        <w:widowControl w:val="0"/>
        <w:spacing w:line="266" w:lineRule="exact"/>
        <w:ind w:left="567"/>
        <w:jc w:val="both"/>
        <w:rPr>
          <w:rFonts w:asciiTheme="minorHAnsi" w:hAnsiTheme="minorHAnsi" w:cstheme="minorHAnsi"/>
          <w:sz w:val="24"/>
          <w:szCs w:val="24"/>
        </w:rPr>
      </w:pPr>
    </w:p>
    <w:p w14:paraId="523C80BC" w14:textId="0E35C360" w:rsidR="001405AE" w:rsidRDefault="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5BA6B5A7" w14:textId="77777777" w:rsidR="00360410" w:rsidRPr="00D743B3" w:rsidRDefault="00360410">
      <w:pPr>
        <w:widowControl w:val="0"/>
        <w:spacing w:line="266" w:lineRule="exact"/>
        <w:ind w:left="567"/>
        <w:jc w:val="both"/>
        <w:rPr>
          <w:rFonts w:asciiTheme="minorHAnsi" w:hAnsiTheme="minorHAnsi" w:cstheme="minorHAnsi"/>
          <w:b/>
          <w:i/>
          <w:sz w:val="24"/>
          <w:szCs w:val="24"/>
        </w:rPr>
      </w:pPr>
    </w:p>
    <w:p w14:paraId="76239E43" w14:textId="5104652F"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w:t>
      </w:r>
      <w:r w:rsidR="00775B38" w:rsidRPr="00D743B3">
        <w:rPr>
          <w:rFonts w:asciiTheme="minorHAnsi" w:hAnsiTheme="minorHAnsi" w:cstheme="minorHAnsi"/>
          <w:b/>
          <w:sz w:val="24"/>
          <w:szCs w:val="24"/>
        </w:rPr>
        <w:t>v celoti soglaša z vsebino vzorc</w:t>
      </w:r>
      <w:r w:rsidR="00375C2B">
        <w:rPr>
          <w:rFonts w:asciiTheme="minorHAnsi" w:hAnsiTheme="minorHAnsi" w:cstheme="minorHAnsi"/>
          <w:b/>
          <w:sz w:val="24"/>
          <w:szCs w:val="24"/>
        </w:rPr>
        <w:t>em okvirnega sporazuma</w:t>
      </w:r>
      <w:r w:rsidR="00CD03EA" w:rsidRPr="00D743B3">
        <w:rPr>
          <w:rFonts w:asciiTheme="minorHAnsi" w:hAnsiTheme="minorHAnsi" w:cstheme="minorHAnsi"/>
          <w:b/>
          <w:sz w:val="24"/>
          <w:szCs w:val="24"/>
        </w:rPr>
        <w:t xml:space="preserve"> (OBR-4)</w:t>
      </w:r>
      <w:r w:rsidR="00C70104" w:rsidRPr="00D743B3">
        <w:rPr>
          <w:rFonts w:asciiTheme="minorHAnsi" w:hAnsiTheme="minorHAnsi" w:cstheme="minorHAnsi"/>
          <w:b/>
          <w:sz w:val="24"/>
          <w:szCs w:val="24"/>
        </w:rPr>
        <w:t>:</w:t>
      </w:r>
    </w:p>
    <w:p w14:paraId="4F7B54BE" w14:textId="77777777" w:rsidR="001405AE" w:rsidRPr="00D743B3" w:rsidRDefault="001405AE">
      <w:pPr>
        <w:widowControl w:val="0"/>
        <w:spacing w:line="266" w:lineRule="exact"/>
        <w:ind w:left="567"/>
        <w:jc w:val="both"/>
        <w:rPr>
          <w:rFonts w:asciiTheme="minorHAnsi" w:hAnsiTheme="minorHAnsi" w:cstheme="minorHAnsi"/>
          <w:b/>
          <w:sz w:val="24"/>
          <w:szCs w:val="24"/>
          <w:highlight w:val="red"/>
        </w:rPr>
      </w:pPr>
    </w:p>
    <w:p w14:paraId="7CAD74AB" w14:textId="00CB0F7B" w:rsidR="007643C8" w:rsidRPr="00D743B3" w:rsidRDefault="00360410">
      <w:pPr>
        <w:widowControl w:val="0"/>
        <w:spacing w:line="266" w:lineRule="exact"/>
        <w:ind w:left="567"/>
        <w:jc w:val="both"/>
        <w:rPr>
          <w:rFonts w:asciiTheme="minorHAnsi" w:hAnsiTheme="minorHAnsi" w:cstheme="minorHAns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3E801393"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17767C98" w14:textId="2663BDDE" w:rsidR="001405AE" w:rsidRPr="00D743B3" w:rsidRDefault="00360410" w:rsidP="007643C8">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w:t>
      </w:r>
      <w:r w:rsidR="001405AE" w:rsidRPr="00D743B3">
        <w:rPr>
          <w:rFonts w:asciiTheme="minorHAnsi" w:hAnsiTheme="minorHAnsi" w:cstheme="minorHAnsi"/>
          <w:i/>
          <w:sz w:val="24"/>
          <w:szCs w:val="24"/>
        </w:rPr>
        <w:t xml:space="preserve"> izpolnjen</w:t>
      </w:r>
      <w:r>
        <w:rPr>
          <w:rFonts w:asciiTheme="minorHAnsi" w:hAnsiTheme="minorHAnsi" w:cstheme="minorHAnsi"/>
          <w:i/>
          <w:sz w:val="24"/>
          <w:szCs w:val="24"/>
        </w:rPr>
        <w:t>e</w:t>
      </w:r>
      <w:r w:rsidR="001405AE" w:rsidRPr="00D743B3">
        <w:rPr>
          <w:rFonts w:asciiTheme="minorHAnsi" w:hAnsiTheme="minorHAnsi" w:cstheme="minorHAnsi"/>
          <w:i/>
          <w:sz w:val="24"/>
          <w:szCs w:val="24"/>
        </w:rPr>
        <w:t xml:space="preserve"> izjav</w:t>
      </w:r>
      <w:r>
        <w:rPr>
          <w:rFonts w:asciiTheme="minorHAnsi" w:hAnsiTheme="minorHAnsi" w:cstheme="minorHAnsi"/>
          <w:i/>
          <w:sz w:val="24"/>
          <w:szCs w:val="24"/>
        </w:rPr>
        <w:t>e</w:t>
      </w:r>
      <w:r w:rsidR="001405AE" w:rsidRPr="00D743B3">
        <w:rPr>
          <w:rFonts w:asciiTheme="minorHAnsi" w:hAnsiTheme="minorHAnsi" w:cstheme="minorHAnsi"/>
          <w:i/>
          <w:sz w:val="24"/>
          <w:szCs w:val="24"/>
        </w:rPr>
        <w:t xml:space="preserve"> o udeležbi fizičnih in pravnih oseb v lastništvu ponudnika (OBR-</w:t>
      </w:r>
      <w:r w:rsidR="001E58BF" w:rsidRPr="00D743B3">
        <w:rPr>
          <w:rFonts w:asciiTheme="minorHAnsi" w:hAnsiTheme="minorHAnsi" w:cstheme="minorHAnsi"/>
          <w:i/>
          <w:sz w:val="24"/>
          <w:szCs w:val="24"/>
        </w:rPr>
        <w:t>5</w:t>
      </w:r>
      <w:r w:rsidR="001405AE" w:rsidRPr="00D743B3">
        <w:rPr>
          <w:rFonts w:asciiTheme="minorHAnsi" w:hAnsiTheme="minorHAnsi" w:cstheme="minorHAnsi"/>
          <w:i/>
          <w:sz w:val="24"/>
          <w:szCs w:val="24"/>
        </w:rPr>
        <w:t>).</w:t>
      </w:r>
      <w:r w:rsidR="007305C6" w:rsidRPr="00D743B3">
        <w:rPr>
          <w:rFonts w:asciiTheme="minorHAnsi" w:hAnsiTheme="minorHAnsi" w:cstheme="minorHAnsi"/>
          <w:i/>
          <w:sz w:val="24"/>
          <w:szCs w:val="24"/>
        </w:rPr>
        <w:t xml:space="preserve"> Vzorec izjave lahko ponudnik </w:t>
      </w:r>
      <w:r w:rsidR="00474C12" w:rsidRPr="00D743B3">
        <w:rPr>
          <w:rFonts w:asciiTheme="minorHAnsi" w:hAnsiTheme="minorHAnsi" w:cstheme="minorHAnsi"/>
          <w:i/>
          <w:sz w:val="24"/>
          <w:szCs w:val="24"/>
        </w:rPr>
        <w:t xml:space="preserve">dopolni </w:t>
      </w:r>
      <w:r w:rsidR="007305C6" w:rsidRPr="00D743B3">
        <w:rPr>
          <w:rFonts w:asciiTheme="minorHAnsi" w:hAnsiTheme="minorHAnsi" w:cstheme="minorHAnsi"/>
          <w:i/>
          <w:sz w:val="24"/>
          <w:szCs w:val="24"/>
        </w:rPr>
        <w:t>z lastno izjavo</w:t>
      </w:r>
      <w:r w:rsidR="004267FA">
        <w:rPr>
          <w:rFonts w:asciiTheme="minorHAnsi" w:hAnsiTheme="minorHAnsi" w:cstheme="minorHAnsi"/>
          <w:i/>
          <w:sz w:val="24"/>
          <w:szCs w:val="24"/>
        </w:rPr>
        <w:t>.</w:t>
      </w:r>
    </w:p>
    <w:p w14:paraId="302E5B5F" w14:textId="7D742379" w:rsidR="00FF0DA4" w:rsidRPr="00D743B3"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D743B3"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D743B3" w:rsidRDefault="00FF0DA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D743B3" w:rsidRDefault="00FF0DA4" w:rsidP="00FF0DA4">
      <w:pPr>
        <w:widowControl w:val="0"/>
        <w:spacing w:line="266" w:lineRule="exact"/>
        <w:ind w:left="284"/>
        <w:jc w:val="both"/>
        <w:rPr>
          <w:rFonts w:asciiTheme="minorHAnsi" w:hAnsiTheme="minorHAnsi" w:cstheme="minorHAnsi"/>
          <w:b/>
        </w:rPr>
      </w:pPr>
    </w:p>
    <w:p w14:paraId="6A15B2A0"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napačno zapisano stopnjo DDV v pravilno.</w:t>
      </w:r>
    </w:p>
    <w:p w14:paraId="1EED9B83" w14:textId="77777777" w:rsidR="00FF0DA4" w:rsidRPr="00D743B3" w:rsidRDefault="00FF0DA4" w:rsidP="00FF0DA4">
      <w:pPr>
        <w:widowControl w:val="0"/>
        <w:spacing w:line="266" w:lineRule="exact"/>
        <w:jc w:val="both"/>
        <w:rPr>
          <w:rFonts w:asciiTheme="minorHAnsi" w:hAnsiTheme="minorHAnsi" w:cstheme="minorHAnsi"/>
          <w:b/>
        </w:rPr>
      </w:pPr>
    </w:p>
    <w:p w14:paraId="685489C2"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355D513C" w14:textId="77777777" w:rsidR="00FF0DA4" w:rsidRPr="00D743B3"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D743B3"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D743B3"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D743B3" w:rsidRDefault="001405AE" w:rsidP="007643C8">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D743B3" w:rsidRDefault="001405AE">
      <w:pPr>
        <w:pStyle w:val="Naslov3"/>
        <w:ind w:firstLine="284"/>
        <w:rPr>
          <w:rFonts w:asciiTheme="minorHAnsi" w:hAnsiTheme="minorHAnsi" w:cstheme="minorHAnsi"/>
          <w:sz w:val="24"/>
          <w:szCs w:val="24"/>
        </w:rPr>
      </w:pPr>
      <w:bookmarkStart w:id="10" w:name="_Toc136350846"/>
      <w:r w:rsidRPr="00D743B3">
        <w:rPr>
          <w:rFonts w:asciiTheme="minorHAnsi" w:hAnsiTheme="minorHAnsi" w:cstheme="minorHAnsi"/>
          <w:sz w:val="24"/>
          <w:szCs w:val="24"/>
        </w:rPr>
        <w:t>1.8 Zaupnost</w:t>
      </w:r>
      <w:bookmarkEnd w:id="10"/>
    </w:p>
    <w:p w14:paraId="680FB3A9" w14:textId="77777777" w:rsidR="001405AE" w:rsidRPr="00D743B3"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8. člen</w:t>
      </w:r>
    </w:p>
    <w:p w14:paraId="7B870EA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D743B3" w:rsidRDefault="001405AE" w:rsidP="00C07F3F">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D743B3" w:rsidRDefault="001405AE">
      <w:pPr>
        <w:pStyle w:val="Naslov3"/>
        <w:ind w:firstLine="284"/>
        <w:rPr>
          <w:rFonts w:asciiTheme="minorHAnsi" w:hAnsiTheme="minorHAnsi" w:cstheme="minorHAnsi"/>
          <w:sz w:val="24"/>
          <w:szCs w:val="24"/>
        </w:rPr>
      </w:pPr>
      <w:bookmarkStart w:id="11" w:name="_Toc136350847"/>
      <w:r w:rsidRPr="00D743B3">
        <w:rPr>
          <w:rFonts w:asciiTheme="minorHAnsi" w:hAnsiTheme="minorHAnsi" w:cstheme="minorHAnsi"/>
          <w:sz w:val="24"/>
          <w:szCs w:val="24"/>
        </w:rPr>
        <w:t>1.9 Jezik</w:t>
      </w:r>
      <w:bookmarkEnd w:id="11"/>
      <w:r w:rsidRPr="00D743B3">
        <w:rPr>
          <w:rFonts w:asciiTheme="minorHAnsi" w:hAnsiTheme="minorHAnsi" w:cstheme="minorHAnsi"/>
          <w:sz w:val="24"/>
          <w:szCs w:val="24"/>
        </w:rPr>
        <w:t xml:space="preserve"> </w:t>
      </w:r>
    </w:p>
    <w:p w14:paraId="59994839"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9. člen</w:t>
      </w:r>
    </w:p>
    <w:p w14:paraId="6874A73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E3FFA7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Vsi dokumenti, dokazila in podatki v prijavi morajo biti napisani v slovenskem jeziku. Za presojo spornih vprašanj se vedno uporablja ponudba v slovenskem jeziku.</w:t>
      </w:r>
    </w:p>
    <w:p w14:paraId="577983D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D743B3" w:rsidRDefault="001405AE">
      <w:pPr>
        <w:pStyle w:val="Naslov3"/>
        <w:ind w:firstLine="284"/>
        <w:rPr>
          <w:rFonts w:asciiTheme="minorHAnsi" w:hAnsiTheme="minorHAnsi" w:cstheme="minorHAnsi"/>
          <w:sz w:val="24"/>
          <w:szCs w:val="24"/>
        </w:rPr>
      </w:pPr>
      <w:bookmarkStart w:id="12" w:name="_Toc136350848"/>
      <w:r w:rsidRPr="00D743B3">
        <w:rPr>
          <w:rFonts w:asciiTheme="minorHAnsi" w:hAnsiTheme="minorHAnsi" w:cstheme="minorHAnsi"/>
          <w:sz w:val="24"/>
          <w:szCs w:val="24"/>
        </w:rPr>
        <w:t>1.10 Rok za predložitev prijav</w:t>
      </w:r>
      <w:bookmarkEnd w:id="12"/>
      <w:r w:rsidRPr="00D743B3">
        <w:rPr>
          <w:rFonts w:asciiTheme="minorHAnsi" w:hAnsiTheme="minorHAnsi" w:cstheme="minorHAnsi"/>
          <w:sz w:val="24"/>
          <w:szCs w:val="24"/>
        </w:rPr>
        <w:t xml:space="preserve"> </w:t>
      </w:r>
    </w:p>
    <w:p w14:paraId="7B32E05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10. člen </w:t>
      </w:r>
    </w:p>
    <w:p w14:paraId="69D5ED61" w14:textId="77777777" w:rsidR="001405AE" w:rsidRPr="00D743B3" w:rsidRDefault="001405AE">
      <w:pPr>
        <w:ind w:left="709" w:right="1455"/>
        <w:jc w:val="both"/>
        <w:rPr>
          <w:rFonts w:asciiTheme="minorHAnsi" w:hAnsiTheme="minorHAnsi" w:cstheme="minorHAnsi"/>
          <w:sz w:val="24"/>
          <w:szCs w:val="24"/>
        </w:rPr>
      </w:pPr>
    </w:p>
    <w:p w14:paraId="64F4AB46" w14:textId="76027096" w:rsidR="001405AE" w:rsidRPr="00D743B3"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4" w:history="1">
        <w:r w:rsidRPr="00D743B3">
          <w:rPr>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D743B3" w:rsidRDefault="001405AE">
      <w:pPr>
        <w:pStyle w:val="Naslov3"/>
        <w:ind w:firstLine="284"/>
        <w:rPr>
          <w:rFonts w:asciiTheme="minorHAnsi" w:hAnsiTheme="minorHAnsi" w:cstheme="minorHAnsi"/>
          <w:sz w:val="24"/>
          <w:szCs w:val="24"/>
        </w:rPr>
      </w:pPr>
      <w:bookmarkStart w:id="13" w:name="_Toc136350849"/>
      <w:r w:rsidRPr="00D743B3">
        <w:rPr>
          <w:rFonts w:asciiTheme="minorHAnsi" w:hAnsiTheme="minorHAnsi" w:cstheme="minorHAnsi"/>
          <w:sz w:val="24"/>
          <w:szCs w:val="24"/>
        </w:rPr>
        <w:t>1.11 Stroški priprave prijave</w:t>
      </w:r>
      <w:bookmarkEnd w:id="13"/>
      <w:r w:rsidRPr="00D743B3">
        <w:rPr>
          <w:rFonts w:asciiTheme="minorHAnsi" w:hAnsiTheme="minorHAnsi" w:cstheme="minorHAnsi"/>
          <w:sz w:val="24"/>
          <w:szCs w:val="24"/>
        </w:rPr>
        <w:t xml:space="preserve"> </w:t>
      </w:r>
    </w:p>
    <w:p w14:paraId="691395DA"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11. člen </w:t>
      </w:r>
    </w:p>
    <w:p w14:paraId="2F68B4B9"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Udeleženec nosi vse stroške povezane s pripravo in predložitvijo prijave.</w:t>
      </w:r>
    </w:p>
    <w:p w14:paraId="50C7E984" w14:textId="77777777" w:rsidR="001405AE" w:rsidRPr="00D743B3"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D743B3" w:rsidRDefault="001405AE">
      <w:pPr>
        <w:pStyle w:val="Naslov3"/>
        <w:ind w:firstLine="284"/>
        <w:rPr>
          <w:rFonts w:asciiTheme="minorHAnsi" w:hAnsiTheme="minorHAnsi" w:cstheme="minorHAnsi"/>
          <w:sz w:val="24"/>
          <w:szCs w:val="24"/>
        </w:rPr>
      </w:pPr>
      <w:bookmarkStart w:id="14" w:name="_Toc136350850"/>
      <w:r w:rsidRPr="00D743B3">
        <w:rPr>
          <w:rFonts w:asciiTheme="minorHAnsi" w:hAnsiTheme="minorHAnsi" w:cstheme="minorHAnsi"/>
          <w:sz w:val="24"/>
          <w:szCs w:val="24"/>
        </w:rPr>
        <w:t>1.12  Izločitev prijav</w:t>
      </w:r>
      <w:bookmarkEnd w:id="14"/>
      <w:r w:rsidRPr="00D743B3">
        <w:rPr>
          <w:rFonts w:asciiTheme="minorHAnsi" w:hAnsiTheme="minorHAnsi" w:cstheme="minorHAnsi"/>
          <w:sz w:val="24"/>
          <w:szCs w:val="24"/>
        </w:rPr>
        <w:t xml:space="preserve"> </w:t>
      </w:r>
    </w:p>
    <w:p w14:paraId="2C95810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12. člen </w:t>
      </w:r>
    </w:p>
    <w:p w14:paraId="7E82AD65"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D743B3" w:rsidRDefault="001405AE">
      <w:pPr>
        <w:pStyle w:val="Naslov3"/>
        <w:ind w:firstLine="284"/>
        <w:rPr>
          <w:rFonts w:asciiTheme="minorHAnsi" w:hAnsiTheme="minorHAnsi" w:cstheme="minorHAnsi"/>
          <w:sz w:val="24"/>
          <w:szCs w:val="24"/>
        </w:rPr>
      </w:pPr>
      <w:bookmarkStart w:id="15" w:name="_Toc136350851"/>
      <w:r w:rsidRPr="00D743B3">
        <w:rPr>
          <w:rFonts w:asciiTheme="minorHAnsi" w:hAnsiTheme="minorHAnsi" w:cstheme="minorHAnsi"/>
          <w:sz w:val="24"/>
          <w:szCs w:val="24"/>
        </w:rPr>
        <w:t>1.13 Zavarovanja</w:t>
      </w:r>
      <w:bookmarkEnd w:id="15"/>
      <w:r w:rsidRPr="00D743B3">
        <w:rPr>
          <w:rFonts w:asciiTheme="minorHAnsi" w:hAnsiTheme="minorHAnsi" w:cstheme="minorHAnsi"/>
          <w:sz w:val="24"/>
          <w:szCs w:val="24"/>
        </w:rPr>
        <w:t xml:space="preserve"> </w:t>
      </w:r>
    </w:p>
    <w:p w14:paraId="2BD4F49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13. člen </w:t>
      </w:r>
    </w:p>
    <w:p w14:paraId="23B8B0BB"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080C6D5C" w14:textId="40A02958" w:rsidR="000853AE" w:rsidRPr="00D743B3"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Dobavitelj</w:t>
      </w:r>
      <w:r w:rsidR="001405AE" w:rsidRPr="00D743B3">
        <w:rPr>
          <w:rFonts w:asciiTheme="minorHAnsi" w:hAnsiTheme="minorHAnsi" w:cstheme="minorHAnsi"/>
          <w:sz w:val="24"/>
          <w:szCs w:val="24"/>
        </w:rPr>
        <w:t xml:space="preserve"> </w:t>
      </w:r>
      <w:r w:rsidR="00131FF4" w:rsidRPr="00D743B3">
        <w:rPr>
          <w:rFonts w:asciiTheme="minorHAnsi" w:hAnsiTheme="minorHAnsi" w:cstheme="minorHAnsi"/>
          <w:sz w:val="24"/>
          <w:szCs w:val="24"/>
        </w:rPr>
        <w:t>mora v 8 dneh po</w:t>
      </w:r>
      <w:r w:rsidR="006D196C" w:rsidRPr="00D743B3">
        <w:rPr>
          <w:rFonts w:asciiTheme="minorHAnsi" w:hAnsiTheme="minorHAnsi" w:cstheme="minorHAnsi"/>
          <w:sz w:val="24"/>
          <w:szCs w:val="24"/>
        </w:rPr>
        <w:t xml:space="preserve"> podpisu pogodbe</w:t>
      </w:r>
      <w:r w:rsidR="004755C6" w:rsidRPr="00D743B3">
        <w:rPr>
          <w:rFonts w:asciiTheme="minorHAnsi" w:hAnsiTheme="minorHAnsi" w:cstheme="minorHAnsi"/>
          <w:sz w:val="24"/>
          <w:szCs w:val="24"/>
        </w:rPr>
        <w:t>/okvirnega sporazuma</w:t>
      </w:r>
      <w:r w:rsidR="006D196C" w:rsidRPr="00D743B3">
        <w:rPr>
          <w:rFonts w:asciiTheme="minorHAnsi" w:hAnsiTheme="minorHAnsi" w:cstheme="minorHAnsi"/>
          <w:sz w:val="24"/>
          <w:szCs w:val="24"/>
        </w:rPr>
        <w:t xml:space="preserve"> </w:t>
      </w:r>
      <w:r w:rsidR="001405AE" w:rsidRPr="00D743B3">
        <w:rPr>
          <w:rFonts w:asciiTheme="minorHAnsi" w:hAnsiTheme="minorHAnsi" w:cstheme="minorHAnsi"/>
          <w:sz w:val="24"/>
          <w:szCs w:val="24"/>
        </w:rPr>
        <w:t xml:space="preserve">naročniku </w:t>
      </w:r>
      <w:r w:rsidR="00131FF4" w:rsidRPr="00D743B3">
        <w:rPr>
          <w:rFonts w:asciiTheme="minorHAnsi" w:hAnsiTheme="minorHAnsi" w:cstheme="minorHAnsi"/>
          <w:sz w:val="24"/>
          <w:szCs w:val="24"/>
        </w:rPr>
        <w:t xml:space="preserve">predati </w:t>
      </w:r>
      <w:r w:rsidR="000853AE" w:rsidRPr="00D743B3">
        <w:rPr>
          <w:rFonts w:asciiTheme="minorHAnsi" w:hAnsiTheme="minorHAnsi" w:cstheme="minorHAnsi"/>
          <w:sz w:val="24"/>
          <w:szCs w:val="24"/>
        </w:rPr>
        <w:t>menično izjavo z bianco menico</w:t>
      </w:r>
      <w:r w:rsidR="00E729B0" w:rsidRPr="00D743B3">
        <w:rPr>
          <w:rFonts w:asciiTheme="minorHAnsi" w:hAnsiTheme="minorHAnsi" w:cstheme="minorHAnsi"/>
          <w:sz w:val="24"/>
          <w:szCs w:val="24"/>
        </w:rPr>
        <w:t>(2x)</w:t>
      </w:r>
      <w:r w:rsidR="000853AE" w:rsidRPr="00D743B3">
        <w:rPr>
          <w:rFonts w:asciiTheme="minorHAnsi" w:hAnsiTheme="minorHAnsi" w:cstheme="minorHAnsi"/>
          <w:sz w:val="24"/>
          <w:szCs w:val="24"/>
        </w:rPr>
        <w:t xml:space="preserve"> v višini </w:t>
      </w:r>
      <w:r w:rsidR="00A514B5" w:rsidRPr="00D743B3">
        <w:rPr>
          <w:rFonts w:asciiTheme="minorHAnsi" w:hAnsiTheme="minorHAnsi" w:cstheme="minorHAnsi"/>
          <w:sz w:val="24"/>
          <w:szCs w:val="24"/>
        </w:rPr>
        <w:t>5</w:t>
      </w:r>
      <w:r w:rsidR="00A156D8" w:rsidRPr="00D743B3">
        <w:rPr>
          <w:rFonts w:asciiTheme="minorHAnsi" w:hAnsiTheme="minorHAnsi" w:cstheme="minorHAnsi"/>
          <w:sz w:val="24"/>
          <w:szCs w:val="24"/>
        </w:rPr>
        <w:t>%</w:t>
      </w:r>
      <w:r w:rsidR="005D13BC" w:rsidRPr="00D743B3">
        <w:rPr>
          <w:rFonts w:asciiTheme="minorHAnsi" w:hAnsiTheme="minorHAnsi" w:cstheme="minorHAnsi"/>
          <w:sz w:val="24"/>
          <w:szCs w:val="24"/>
        </w:rPr>
        <w:t xml:space="preserve"> od </w:t>
      </w:r>
      <w:r w:rsidR="00C466FF" w:rsidRPr="00D743B3">
        <w:rPr>
          <w:rFonts w:asciiTheme="minorHAnsi" w:hAnsiTheme="minorHAnsi" w:cstheme="minorHAnsi"/>
          <w:sz w:val="24"/>
          <w:szCs w:val="24"/>
        </w:rPr>
        <w:t xml:space="preserve">skupne </w:t>
      </w:r>
      <w:r w:rsidR="00706FD0" w:rsidRPr="00D743B3">
        <w:rPr>
          <w:rFonts w:asciiTheme="minorHAnsi" w:hAnsiTheme="minorHAnsi" w:cstheme="minorHAnsi"/>
          <w:sz w:val="24"/>
          <w:szCs w:val="24"/>
        </w:rPr>
        <w:t xml:space="preserve">ponudbene </w:t>
      </w:r>
      <w:r w:rsidR="00A514B5" w:rsidRPr="00D743B3">
        <w:rPr>
          <w:rFonts w:asciiTheme="minorHAnsi" w:hAnsiTheme="minorHAnsi" w:cstheme="minorHAnsi"/>
          <w:sz w:val="24"/>
          <w:szCs w:val="24"/>
        </w:rPr>
        <w:t>vrednosti</w:t>
      </w:r>
      <w:r w:rsidR="005D13BC" w:rsidRPr="00D743B3">
        <w:rPr>
          <w:rFonts w:asciiTheme="minorHAnsi" w:hAnsiTheme="minorHAnsi" w:cstheme="minorHAnsi"/>
          <w:sz w:val="24"/>
          <w:szCs w:val="24"/>
        </w:rPr>
        <w:t xml:space="preserve"> brez DDV</w:t>
      </w:r>
      <w:r w:rsidR="000853AE" w:rsidRPr="00D743B3">
        <w:rPr>
          <w:rFonts w:asciiTheme="minorHAnsi" w:hAnsiTheme="minorHAnsi" w:cstheme="minorHAnsi"/>
          <w:sz w:val="24"/>
          <w:szCs w:val="24"/>
        </w:rPr>
        <w:t>, ki jo je mogoče unovčiti še 30 dni po poteku pogodbenega razmerja</w:t>
      </w:r>
      <w:r w:rsidR="00A83979" w:rsidRPr="00D743B3">
        <w:rPr>
          <w:rFonts w:asciiTheme="minorHAnsi" w:hAnsiTheme="minorHAnsi" w:cstheme="minorHAnsi"/>
          <w:sz w:val="24"/>
          <w:szCs w:val="24"/>
        </w:rPr>
        <w:t>.</w:t>
      </w:r>
    </w:p>
    <w:p w14:paraId="3EF03D89" w14:textId="5FCC07CF" w:rsidR="003E7CAC" w:rsidRPr="00D743B3"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D743B3" w:rsidRDefault="001405AE" w:rsidP="003E7CAC">
      <w:pPr>
        <w:pStyle w:val="Naslov3"/>
        <w:ind w:firstLine="284"/>
        <w:rPr>
          <w:rFonts w:asciiTheme="minorHAnsi" w:hAnsiTheme="minorHAnsi" w:cstheme="minorHAnsi"/>
          <w:sz w:val="24"/>
          <w:szCs w:val="24"/>
        </w:rPr>
      </w:pPr>
      <w:bookmarkStart w:id="16" w:name="_Toc136350852"/>
      <w:r w:rsidRPr="00D743B3">
        <w:rPr>
          <w:rFonts w:asciiTheme="minorHAnsi" w:hAnsiTheme="minorHAnsi" w:cstheme="minorHAnsi"/>
          <w:sz w:val="24"/>
          <w:szCs w:val="24"/>
        </w:rPr>
        <w:t>1.14 Merilo za izbiro</w:t>
      </w:r>
      <w:bookmarkEnd w:id="16"/>
      <w:r w:rsidRPr="00D743B3">
        <w:rPr>
          <w:rFonts w:asciiTheme="minorHAnsi" w:hAnsiTheme="minorHAnsi" w:cstheme="minorHAnsi"/>
          <w:sz w:val="24"/>
          <w:szCs w:val="24"/>
        </w:rPr>
        <w:t xml:space="preserve"> </w:t>
      </w:r>
    </w:p>
    <w:p w14:paraId="33CC65EF"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14. člen </w:t>
      </w:r>
    </w:p>
    <w:p w14:paraId="436F4C3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E77DAF" w14:textId="77777777"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Merilo za izbor najugodnejšega ponudnika je ekonomsko najugodnejša ponudba z najvišjim številom točk (T) na podlagi naslednjega izračuna:</w:t>
      </w:r>
    </w:p>
    <w:p w14:paraId="09CD7C0B" w14:textId="77777777" w:rsidR="00971351" w:rsidRPr="00D743B3" w:rsidRDefault="00971351" w:rsidP="00971351">
      <w:pPr>
        <w:widowControl w:val="0"/>
        <w:autoSpaceDE w:val="0"/>
        <w:autoSpaceDN w:val="0"/>
        <w:adjustRightInd w:val="0"/>
        <w:spacing w:line="266" w:lineRule="exact"/>
        <w:jc w:val="both"/>
        <w:rPr>
          <w:rFonts w:asciiTheme="minorHAnsi" w:hAnsiTheme="minorHAnsi" w:cstheme="minorHAnsi"/>
          <w:sz w:val="24"/>
          <w:szCs w:val="24"/>
        </w:rPr>
      </w:pPr>
    </w:p>
    <w:p w14:paraId="2B1C60D4" w14:textId="6B971B6B"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b/>
          <w:bCs/>
          <w:sz w:val="24"/>
          <w:szCs w:val="24"/>
        </w:rPr>
      </w:pPr>
      <w:r w:rsidRPr="00D743B3">
        <w:rPr>
          <w:rFonts w:asciiTheme="minorHAnsi" w:hAnsiTheme="minorHAnsi" w:cstheme="minorHAnsi"/>
          <w:b/>
          <w:bCs/>
          <w:sz w:val="24"/>
          <w:szCs w:val="24"/>
        </w:rPr>
        <w:t>(T) = (A) + (B)</w:t>
      </w:r>
      <w:r w:rsidR="00811B0E">
        <w:rPr>
          <w:rFonts w:asciiTheme="minorHAnsi" w:hAnsiTheme="minorHAnsi" w:cstheme="minorHAnsi"/>
          <w:b/>
          <w:bCs/>
          <w:sz w:val="24"/>
          <w:szCs w:val="24"/>
        </w:rPr>
        <w:t xml:space="preserve"> + (C)</w:t>
      </w:r>
    </w:p>
    <w:p w14:paraId="7ABB6CA5" w14:textId="77777777"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b/>
          <w:bCs/>
          <w:sz w:val="24"/>
          <w:szCs w:val="24"/>
        </w:rPr>
      </w:pPr>
    </w:p>
    <w:p w14:paraId="0343E8A9" w14:textId="6D82BE04" w:rsidR="00971351" w:rsidRPr="00811B0E" w:rsidRDefault="00971351" w:rsidP="00811B0E">
      <w:pPr>
        <w:pStyle w:val="Odstavekseznama"/>
        <w:widowControl w:val="0"/>
        <w:numPr>
          <w:ilvl w:val="0"/>
          <w:numId w:val="32"/>
        </w:numPr>
        <w:autoSpaceDE w:val="0"/>
        <w:autoSpaceDN w:val="0"/>
        <w:adjustRightInd w:val="0"/>
        <w:spacing w:line="266" w:lineRule="exact"/>
        <w:jc w:val="both"/>
        <w:rPr>
          <w:rFonts w:asciiTheme="minorHAnsi" w:hAnsiTheme="minorHAnsi" w:cstheme="minorHAnsi"/>
          <w:b/>
          <w:bCs/>
          <w:sz w:val="24"/>
          <w:szCs w:val="24"/>
        </w:rPr>
      </w:pPr>
      <w:r w:rsidRPr="00811B0E">
        <w:rPr>
          <w:rFonts w:asciiTheme="minorHAnsi" w:hAnsiTheme="minorHAnsi" w:cstheme="minorHAnsi"/>
          <w:b/>
          <w:bCs/>
          <w:sz w:val="24"/>
          <w:szCs w:val="24"/>
        </w:rPr>
        <w:t xml:space="preserve">= </w:t>
      </w:r>
      <w:r w:rsidR="00811B0E">
        <w:rPr>
          <w:rFonts w:asciiTheme="minorHAnsi" w:hAnsiTheme="minorHAnsi" w:cstheme="minorHAnsi"/>
          <w:b/>
          <w:bCs/>
          <w:sz w:val="24"/>
          <w:szCs w:val="24"/>
        </w:rPr>
        <w:t xml:space="preserve">   </w:t>
      </w:r>
      <w:r w:rsidRPr="00811B0E">
        <w:rPr>
          <w:rFonts w:asciiTheme="minorHAnsi" w:hAnsiTheme="minorHAnsi" w:cstheme="minorHAnsi"/>
          <w:b/>
          <w:bCs/>
          <w:sz w:val="24"/>
          <w:szCs w:val="24"/>
        </w:rPr>
        <w:t>(</w:t>
      </w:r>
      <w:r w:rsidR="00811B0E" w:rsidRPr="00811B0E">
        <w:rPr>
          <w:rFonts w:asciiTheme="minorHAnsi" w:hAnsiTheme="minorHAnsi" w:cstheme="minorHAnsi"/>
          <w:b/>
          <w:bCs/>
          <w:sz w:val="24"/>
          <w:szCs w:val="24"/>
        </w:rPr>
        <w:t xml:space="preserve">ponujeni popust v % na </w:t>
      </w:r>
      <w:r w:rsidR="003E6270">
        <w:rPr>
          <w:rFonts w:asciiTheme="minorHAnsi" w:hAnsiTheme="minorHAnsi" w:cstheme="minorHAnsi"/>
          <w:b/>
          <w:bCs/>
          <w:sz w:val="24"/>
          <w:szCs w:val="24"/>
        </w:rPr>
        <w:t xml:space="preserve">ceno </w:t>
      </w:r>
      <w:r w:rsidR="00811B0E" w:rsidRPr="00811B0E">
        <w:rPr>
          <w:rFonts w:asciiTheme="minorHAnsi" w:hAnsiTheme="minorHAnsi" w:cstheme="minorHAnsi"/>
          <w:b/>
          <w:bCs/>
          <w:sz w:val="24"/>
          <w:szCs w:val="24"/>
        </w:rPr>
        <w:t>dizel</w:t>
      </w:r>
      <w:r w:rsidR="003E6270">
        <w:rPr>
          <w:rFonts w:asciiTheme="minorHAnsi" w:hAnsiTheme="minorHAnsi" w:cstheme="minorHAnsi"/>
          <w:b/>
          <w:bCs/>
          <w:sz w:val="24"/>
          <w:szCs w:val="24"/>
        </w:rPr>
        <w:t>skega goriva</w:t>
      </w:r>
      <w:r w:rsidR="00811B0E" w:rsidRPr="00811B0E">
        <w:rPr>
          <w:rFonts w:asciiTheme="minorHAnsi" w:hAnsiTheme="minorHAnsi" w:cstheme="minorHAnsi"/>
          <w:b/>
          <w:bCs/>
          <w:sz w:val="24"/>
          <w:szCs w:val="24"/>
        </w:rPr>
        <w:t xml:space="preserve"> / najvišji ponujeni popust v % na </w:t>
      </w:r>
      <w:r w:rsidR="003E6270">
        <w:rPr>
          <w:rFonts w:asciiTheme="minorHAnsi" w:hAnsiTheme="minorHAnsi" w:cstheme="minorHAnsi"/>
          <w:b/>
          <w:bCs/>
          <w:sz w:val="24"/>
          <w:szCs w:val="24"/>
        </w:rPr>
        <w:t xml:space="preserve">ceno </w:t>
      </w:r>
      <w:r w:rsidR="00811B0E" w:rsidRPr="00811B0E">
        <w:rPr>
          <w:rFonts w:asciiTheme="minorHAnsi" w:hAnsiTheme="minorHAnsi" w:cstheme="minorHAnsi"/>
          <w:b/>
          <w:bCs/>
          <w:sz w:val="24"/>
          <w:szCs w:val="24"/>
        </w:rPr>
        <w:t>diz</w:t>
      </w:r>
      <w:r w:rsidR="003E6270">
        <w:rPr>
          <w:rFonts w:asciiTheme="minorHAnsi" w:hAnsiTheme="minorHAnsi" w:cstheme="minorHAnsi"/>
          <w:b/>
          <w:bCs/>
          <w:sz w:val="24"/>
          <w:szCs w:val="24"/>
        </w:rPr>
        <w:t>elskega goriva</w:t>
      </w:r>
      <w:r w:rsidRPr="00811B0E">
        <w:rPr>
          <w:rFonts w:asciiTheme="minorHAnsi" w:hAnsiTheme="minorHAnsi" w:cstheme="minorHAnsi"/>
          <w:b/>
          <w:bCs/>
          <w:sz w:val="24"/>
          <w:szCs w:val="24"/>
        </w:rPr>
        <w:t xml:space="preserve">) * </w:t>
      </w:r>
      <w:r w:rsidR="00811B0E" w:rsidRPr="00811B0E">
        <w:rPr>
          <w:rFonts w:asciiTheme="minorHAnsi" w:hAnsiTheme="minorHAnsi" w:cstheme="minorHAnsi"/>
          <w:b/>
          <w:bCs/>
          <w:sz w:val="24"/>
          <w:szCs w:val="24"/>
        </w:rPr>
        <w:t>6</w:t>
      </w:r>
      <w:r w:rsidRPr="00811B0E">
        <w:rPr>
          <w:rFonts w:asciiTheme="minorHAnsi" w:hAnsiTheme="minorHAnsi" w:cstheme="minorHAnsi"/>
          <w:b/>
          <w:bCs/>
          <w:sz w:val="24"/>
          <w:szCs w:val="24"/>
        </w:rPr>
        <w:t>0 točk;</w:t>
      </w:r>
    </w:p>
    <w:p w14:paraId="5F415277" w14:textId="488CA523" w:rsidR="00971351" w:rsidRPr="00811B0E" w:rsidRDefault="00811B0E" w:rsidP="00811B0E">
      <w:pPr>
        <w:pStyle w:val="Odstavekseznama"/>
        <w:widowControl w:val="0"/>
        <w:numPr>
          <w:ilvl w:val="0"/>
          <w:numId w:val="32"/>
        </w:numPr>
        <w:autoSpaceDE w:val="0"/>
        <w:autoSpaceDN w:val="0"/>
        <w:adjustRightInd w:val="0"/>
        <w:spacing w:line="266" w:lineRule="exact"/>
        <w:jc w:val="both"/>
        <w:rPr>
          <w:rFonts w:asciiTheme="minorHAnsi" w:hAnsiTheme="minorHAnsi" w:cstheme="minorHAnsi"/>
          <w:b/>
          <w:bCs/>
          <w:sz w:val="24"/>
          <w:szCs w:val="24"/>
        </w:rPr>
      </w:pPr>
      <w:r>
        <w:rPr>
          <w:rFonts w:asciiTheme="minorHAnsi" w:hAnsiTheme="minorHAnsi" w:cstheme="minorHAnsi"/>
          <w:b/>
          <w:bCs/>
          <w:sz w:val="24"/>
          <w:szCs w:val="24"/>
        </w:rPr>
        <w:t xml:space="preserve">=   </w:t>
      </w:r>
      <w:r w:rsidRPr="00811B0E">
        <w:rPr>
          <w:rFonts w:asciiTheme="minorHAnsi" w:hAnsiTheme="minorHAnsi" w:cstheme="minorHAnsi"/>
          <w:b/>
          <w:bCs/>
          <w:sz w:val="24"/>
          <w:szCs w:val="24"/>
        </w:rPr>
        <w:t xml:space="preserve">(ponujeni popust v % na </w:t>
      </w:r>
      <w:r>
        <w:rPr>
          <w:rFonts w:asciiTheme="minorHAnsi" w:hAnsiTheme="minorHAnsi" w:cstheme="minorHAnsi"/>
          <w:b/>
          <w:bCs/>
          <w:sz w:val="24"/>
          <w:szCs w:val="24"/>
        </w:rPr>
        <w:t>bencin 95</w:t>
      </w:r>
      <w:r w:rsidRPr="00811B0E">
        <w:rPr>
          <w:rFonts w:asciiTheme="minorHAnsi" w:hAnsiTheme="minorHAnsi" w:cstheme="minorHAnsi"/>
          <w:b/>
          <w:bCs/>
          <w:sz w:val="24"/>
          <w:szCs w:val="24"/>
        </w:rPr>
        <w:t xml:space="preserve">/ najvišji ponujeni popust v % na </w:t>
      </w:r>
      <w:r>
        <w:rPr>
          <w:rFonts w:asciiTheme="minorHAnsi" w:hAnsiTheme="minorHAnsi" w:cstheme="minorHAnsi"/>
          <w:b/>
          <w:bCs/>
          <w:sz w:val="24"/>
          <w:szCs w:val="24"/>
        </w:rPr>
        <w:t>bencin 95</w:t>
      </w:r>
      <w:r w:rsidRPr="00811B0E">
        <w:rPr>
          <w:rFonts w:asciiTheme="minorHAnsi" w:hAnsiTheme="minorHAnsi" w:cstheme="minorHAnsi"/>
          <w:b/>
          <w:bCs/>
          <w:sz w:val="24"/>
          <w:szCs w:val="24"/>
        </w:rPr>
        <w:t xml:space="preserve">) * </w:t>
      </w:r>
      <w:r>
        <w:rPr>
          <w:rFonts w:asciiTheme="minorHAnsi" w:hAnsiTheme="minorHAnsi" w:cstheme="minorHAnsi"/>
          <w:b/>
          <w:bCs/>
          <w:sz w:val="24"/>
          <w:szCs w:val="24"/>
        </w:rPr>
        <w:t>3</w:t>
      </w:r>
      <w:r w:rsidRPr="00811B0E">
        <w:rPr>
          <w:rFonts w:asciiTheme="minorHAnsi" w:hAnsiTheme="minorHAnsi" w:cstheme="minorHAnsi"/>
          <w:b/>
          <w:bCs/>
          <w:sz w:val="24"/>
          <w:szCs w:val="24"/>
        </w:rPr>
        <w:t>0 točk;</w:t>
      </w:r>
    </w:p>
    <w:p w14:paraId="68058C7A" w14:textId="32BAAB4D"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b/>
          <w:bCs/>
          <w:sz w:val="24"/>
          <w:szCs w:val="24"/>
        </w:rPr>
      </w:pPr>
      <w:r w:rsidRPr="00D743B3">
        <w:rPr>
          <w:rFonts w:asciiTheme="minorHAnsi" w:hAnsiTheme="minorHAnsi" w:cstheme="minorHAnsi"/>
          <w:b/>
          <w:bCs/>
          <w:sz w:val="24"/>
          <w:szCs w:val="24"/>
        </w:rPr>
        <w:t>(</w:t>
      </w:r>
      <w:r w:rsidR="00811B0E">
        <w:rPr>
          <w:rFonts w:asciiTheme="minorHAnsi" w:hAnsiTheme="minorHAnsi" w:cstheme="minorHAnsi"/>
          <w:b/>
          <w:bCs/>
          <w:sz w:val="24"/>
          <w:szCs w:val="24"/>
        </w:rPr>
        <w:t>C</w:t>
      </w:r>
      <w:r w:rsidRPr="00D743B3">
        <w:rPr>
          <w:rFonts w:asciiTheme="minorHAnsi" w:hAnsiTheme="minorHAnsi" w:cstheme="minorHAnsi"/>
          <w:b/>
          <w:bCs/>
          <w:sz w:val="24"/>
          <w:szCs w:val="24"/>
        </w:rPr>
        <w:t xml:space="preserve">) = </w:t>
      </w:r>
      <w:r w:rsidR="00811B0E">
        <w:rPr>
          <w:rFonts w:asciiTheme="minorHAnsi" w:hAnsiTheme="minorHAnsi" w:cstheme="minorHAnsi"/>
          <w:b/>
          <w:bCs/>
          <w:sz w:val="24"/>
          <w:szCs w:val="24"/>
        </w:rPr>
        <w:t xml:space="preserve"> </w:t>
      </w:r>
      <w:r w:rsidRPr="00D743B3">
        <w:rPr>
          <w:rFonts w:asciiTheme="minorHAnsi" w:hAnsiTheme="minorHAnsi" w:cstheme="minorHAnsi"/>
          <w:b/>
          <w:bCs/>
          <w:sz w:val="24"/>
          <w:szCs w:val="24"/>
        </w:rPr>
        <w:t xml:space="preserve">(število bencinskih črpalk na območju UE MS / največje izkazano število bencinskih črpalk na območju UE MS) * </w:t>
      </w:r>
      <w:r w:rsidR="005303F3" w:rsidRPr="00D743B3">
        <w:rPr>
          <w:rFonts w:asciiTheme="minorHAnsi" w:hAnsiTheme="minorHAnsi" w:cstheme="minorHAnsi"/>
          <w:b/>
          <w:bCs/>
          <w:sz w:val="24"/>
          <w:szCs w:val="24"/>
        </w:rPr>
        <w:t>1</w:t>
      </w:r>
      <w:r w:rsidRPr="00D743B3">
        <w:rPr>
          <w:rFonts w:asciiTheme="minorHAnsi" w:hAnsiTheme="minorHAnsi" w:cstheme="minorHAnsi"/>
          <w:b/>
          <w:bCs/>
          <w:sz w:val="24"/>
          <w:szCs w:val="24"/>
        </w:rPr>
        <w:t>0 točk</w:t>
      </w:r>
    </w:p>
    <w:p w14:paraId="37EB0EB8" w14:textId="77777777"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sz w:val="24"/>
          <w:szCs w:val="24"/>
        </w:rPr>
      </w:pPr>
    </w:p>
    <w:p w14:paraId="2C101F2D" w14:textId="1ED66459" w:rsidR="00E602E4" w:rsidRDefault="00E602E4" w:rsidP="00971351">
      <w:pPr>
        <w:widowControl w:val="0"/>
        <w:autoSpaceDE w:val="0"/>
        <w:autoSpaceDN w:val="0"/>
        <w:adjustRightInd w:val="0"/>
        <w:spacing w:line="266" w:lineRule="exact"/>
        <w:ind w:left="284"/>
        <w:jc w:val="both"/>
        <w:rPr>
          <w:rFonts w:asciiTheme="minorHAnsi" w:hAnsiTheme="minorHAnsi" w:cstheme="minorHAnsi"/>
          <w:sz w:val="24"/>
          <w:szCs w:val="24"/>
        </w:rPr>
      </w:pPr>
      <w:r w:rsidRPr="00E602E4">
        <w:rPr>
          <w:rFonts w:asciiTheme="minorHAnsi" w:hAnsiTheme="minorHAnsi" w:cstheme="minorHAnsi"/>
          <w:sz w:val="24"/>
          <w:szCs w:val="24"/>
        </w:rPr>
        <w:t xml:space="preserve">Višina popusta predstavlja popust na </w:t>
      </w:r>
      <w:r w:rsidR="0086562C">
        <w:rPr>
          <w:rFonts w:asciiTheme="minorHAnsi" w:hAnsiTheme="minorHAnsi" w:cstheme="minorHAnsi"/>
          <w:sz w:val="24"/>
          <w:szCs w:val="24"/>
        </w:rPr>
        <w:t>drobno</w:t>
      </w:r>
      <w:r w:rsidRPr="00E602E4">
        <w:rPr>
          <w:rFonts w:asciiTheme="minorHAnsi" w:hAnsiTheme="minorHAnsi" w:cstheme="minorHAnsi"/>
          <w:sz w:val="24"/>
          <w:szCs w:val="24"/>
        </w:rPr>
        <w:t>prodajno ceno za posamezno pogonsko gorivo</w:t>
      </w:r>
      <w:r w:rsidR="003D6DAA">
        <w:rPr>
          <w:rFonts w:asciiTheme="minorHAnsi" w:hAnsiTheme="minorHAnsi" w:cstheme="minorHAnsi"/>
          <w:sz w:val="24"/>
          <w:szCs w:val="24"/>
        </w:rPr>
        <w:t>.</w:t>
      </w:r>
    </w:p>
    <w:p w14:paraId="714865AA" w14:textId="77777777" w:rsidR="00E602E4" w:rsidRDefault="00E602E4" w:rsidP="00971351">
      <w:pPr>
        <w:widowControl w:val="0"/>
        <w:autoSpaceDE w:val="0"/>
        <w:autoSpaceDN w:val="0"/>
        <w:adjustRightInd w:val="0"/>
        <w:spacing w:line="266" w:lineRule="exact"/>
        <w:ind w:left="284"/>
        <w:jc w:val="both"/>
        <w:rPr>
          <w:rFonts w:asciiTheme="minorHAnsi" w:hAnsiTheme="minorHAnsi" w:cstheme="minorHAnsi"/>
          <w:sz w:val="24"/>
          <w:szCs w:val="24"/>
        </w:rPr>
      </w:pPr>
    </w:p>
    <w:p w14:paraId="4FA07FFC" w14:textId="49CA4F13" w:rsidR="00971351" w:rsidRPr="00D743B3" w:rsidRDefault="00971351" w:rsidP="00971351">
      <w:pPr>
        <w:widowControl w:val="0"/>
        <w:autoSpaceDE w:val="0"/>
        <w:autoSpaceDN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Ekonomsko najugodnejši ponudnik lahko prejme največ 100 točk. </w:t>
      </w:r>
    </w:p>
    <w:p w14:paraId="4EF4E573" w14:textId="77777777" w:rsidR="001405AE" w:rsidRPr="00D743B3"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D743B3" w:rsidRDefault="001405AE">
      <w:pPr>
        <w:pStyle w:val="Naslov3"/>
        <w:ind w:firstLine="284"/>
        <w:rPr>
          <w:rFonts w:asciiTheme="minorHAnsi" w:hAnsiTheme="minorHAnsi" w:cstheme="minorHAnsi"/>
          <w:sz w:val="24"/>
          <w:szCs w:val="24"/>
        </w:rPr>
      </w:pPr>
      <w:bookmarkStart w:id="17" w:name="_Toc136350853"/>
      <w:r w:rsidRPr="00D743B3">
        <w:rPr>
          <w:rFonts w:asciiTheme="minorHAnsi" w:hAnsiTheme="minorHAnsi" w:cstheme="minorHAnsi"/>
          <w:sz w:val="24"/>
          <w:szCs w:val="24"/>
        </w:rPr>
        <w:t>1.15 Izbira v primeru enakih najugodnejših ponudb</w:t>
      </w:r>
      <w:bookmarkEnd w:id="17"/>
      <w:r w:rsidRPr="00D743B3">
        <w:rPr>
          <w:rFonts w:asciiTheme="minorHAnsi" w:hAnsiTheme="minorHAnsi" w:cstheme="minorHAnsi"/>
          <w:sz w:val="24"/>
          <w:szCs w:val="24"/>
        </w:rPr>
        <w:t xml:space="preserve"> </w:t>
      </w:r>
    </w:p>
    <w:p w14:paraId="1451F88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15. člen </w:t>
      </w:r>
    </w:p>
    <w:p w14:paraId="4258DCED"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6204B5C" w14:textId="613D592C" w:rsidR="001405AE" w:rsidRPr="00D743B3" w:rsidRDefault="001405AE" w:rsidP="00253204">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primeru, da bosta najmanj dva ponudnika </w:t>
      </w:r>
      <w:r w:rsidR="00EB1C5B">
        <w:rPr>
          <w:rFonts w:asciiTheme="minorHAnsi" w:hAnsiTheme="minorHAnsi" w:cstheme="minorHAnsi"/>
          <w:sz w:val="24"/>
          <w:szCs w:val="24"/>
        </w:rPr>
        <w:t>prejela enako število točk</w:t>
      </w:r>
      <w:r w:rsidRPr="00D743B3">
        <w:rPr>
          <w:rFonts w:asciiTheme="minorHAnsi" w:hAnsiTheme="minorHAnsi" w:cstheme="minorHAnsi"/>
          <w:sz w:val="24"/>
          <w:szCs w:val="24"/>
        </w:rPr>
        <w:t xml:space="preserve">, bo imela prednost ponudba ponudnika, ki </w:t>
      </w:r>
      <w:r w:rsidR="00C84FA2" w:rsidRPr="00D743B3">
        <w:rPr>
          <w:rFonts w:asciiTheme="minorHAnsi" w:hAnsiTheme="minorHAnsi" w:cstheme="minorHAnsi"/>
          <w:sz w:val="24"/>
          <w:szCs w:val="24"/>
        </w:rPr>
        <w:t>bo</w:t>
      </w:r>
      <w:r w:rsidR="00253204" w:rsidRPr="00D743B3">
        <w:rPr>
          <w:rFonts w:asciiTheme="minorHAnsi" w:hAnsiTheme="minorHAnsi" w:cstheme="minorHAnsi"/>
          <w:sz w:val="24"/>
          <w:szCs w:val="24"/>
        </w:rPr>
        <w:t xml:space="preserve"> </w:t>
      </w:r>
      <w:r w:rsidR="00EB1C5B">
        <w:rPr>
          <w:rFonts w:asciiTheme="minorHAnsi" w:hAnsiTheme="minorHAnsi" w:cstheme="minorHAnsi"/>
          <w:sz w:val="24"/>
          <w:szCs w:val="24"/>
        </w:rPr>
        <w:t>ponudil nižjo skupno ponudbeno ceno.</w:t>
      </w:r>
    </w:p>
    <w:p w14:paraId="7FF7EB66" w14:textId="77777777" w:rsidR="00253204" w:rsidRPr="00D743B3"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D743B3" w:rsidRDefault="001405AE">
      <w:pPr>
        <w:pStyle w:val="Naslov3"/>
        <w:ind w:firstLine="284"/>
        <w:rPr>
          <w:rFonts w:asciiTheme="minorHAnsi" w:hAnsiTheme="minorHAnsi" w:cstheme="minorHAnsi"/>
          <w:sz w:val="24"/>
          <w:szCs w:val="24"/>
        </w:rPr>
      </w:pPr>
      <w:bookmarkStart w:id="18" w:name="_Toc136350854"/>
      <w:r w:rsidRPr="00D743B3">
        <w:rPr>
          <w:rFonts w:asciiTheme="minorHAnsi" w:hAnsiTheme="minorHAnsi" w:cstheme="minorHAnsi"/>
          <w:sz w:val="24"/>
          <w:szCs w:val="24"/>
        </w:rPr>
        <w:t>1.16 Javno odpiranje ponudb</w:t>
      </w:r>
      <w:bookmarkEnd w:id="18"/>
      <w:r w:rsidRPr="00D743B3">
        <w:rPr>
          <w:rFonts w:asciiTheme="minorHAnsi" w:hAnsiTheme="minorHAnsi" w:cstheme="minorHAnsi"/>
          <w:sz w:val="24"/>
          <w:szCs w:val="24"/>
        </w:rPr>
        <w:t xml:space="preserve"> </w:t>
      </w:r>
    </w:p>
    <w:p w14:paraId="7E0C2123" w14:textId="77777777" w:rsidR="001405AE" w:rsidRPr="00D743B3"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16. člen </w:t>
      </w:r>
    </w:p>
    <w:p w14:paraId="30439F91"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Odpiranje ponudb je javno. </w:t>
      </w:r>
    </w:p>
    <w:p w14:paraId="081DF76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D743B3" w:rsidRDefault="001405AE">
      <w:pPr>
        <w:pStyle w:val="Naslov3"/>
        <w:ind w:firstLine="284"/>
        <w:rPr>
          <w:rFonts w:asciiTheme="minorHAnsi" w:hAnsiTheme="minorHAnsi" w:cstheme="minorHAnsi"/>
          <w:sz w:val="24"/>
          <w:szCs w:val="24"/>
        </w:rPr>
      </w:pPr>
      <w:bookmarkStart w:id="19" w:name="_Toc136350855"/>
      <w:r w:rsidRPr="00D743B3">
        <w:rPr>
          <w:rFonts w:asciiTheme="minorHAnsi" w:hAnsiTheme="minorHAnsi" w:cstheme="minorHAnsi"/>
          <w:sz w:val="24"/>
          <w:szCs w:val="24"/>
        </w:rPr>
        <w:t>1.17 Variante</w:t>
      </w:r>
      <w:bookmarkEnd w:id="19"/>
      <w:r w:rsidRPr="00D743B3">
        <w:rPr>
          <w:rFonts w:asciiTheme="minorHAnsi" w:hAnsiTheme="minorHAnsi" w:cstheme="minorHAnsi"/>
          <w:sz w:val="24"/>
          <w:szCs w:val="24"/>
        </w:rPr>
        <w:t xml:space="preserve"> </w:t>
      </w:r>
    </w:p>
    <w:p w14:paraId="067EA7E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17. člen </w:t>
      </w:r>
    </w:p>
    <w:p w14:paraId="43FC96AC"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Variantne prijave in ponudbe niso dopustne in ne bodo upoštevane. </w:t>
      </w:r>
    </w:p>
    <w:p w14:paraId="78B4F60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A5E34FF" w14:textId="447FE640" w:rsidR="001405AE" w:rsidRPr="00D743B3" w:rsidRDefault="001405AE" w:rsidP="004A502B">
      <w:pPr>
        <w:pStyle w:val="Naslov3"/>
        <w:ind w:firstLine="284"/>
        <w:rPr>
          <w:rFonts w:asciiTheme="minorHAnsi" w:hAnsiTheme="minorHAnsi" w:cstheme="minorHAnsi"/>
          <w:sz w:val="24"/>
          <w:szCs w:val="24"/>
        </w:rPr>
      </w:pPr>
      <w:bookmarkStart w:id="20" w:name="_Toc136350856"/>
      <w:r w:rsidRPr="00D743B3">
        <w:rPr>
          <w:rFonts w:asciiTheme="minorHAnsi" w:hAnsiTheme="minorHAnsi" w:cstheme="minorHAnsi"/>
          <w:sz w:val="24"/>
          <w:szCs w:val="24"/>
        </w:rPr>
        <w:t xml:space="preserve">1.18 </w:t>
      </w:r>
      <w:r w:rsidR="003D6DAA">
        <w:rPr>
          <w:rFonts w:asciiTheme="minorHAnsi" w:hAnsiTheme="minorHAnsi" w:cstheme="minorHAnsi"/>
          <w:sz w:val="24"/>
          <w:szCs w:val="24"/>
        </w:rPr>
        <w:t>Okvirni sporazum</w:t>
      </w:r>
      <w:bookmarkEnd w:id="20"/>
    </w:p>
    <w:p w14:paraId="5B23CAB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18. člen </w:t>
      </w:r>
    </w:p>
    <w:p w14:paraId="0725A608"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063D10B" w14:textId="2D0F3C7F" w:rsidR="001405AE" w:rsidRPr="00D743B3" w:rsidRDefault="001405AE" w:rsidP="004A50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Izbran ponudnik je dolžan podpisati </w:t>
      </w:r>
      <w:r w:rsidR="003D6DAA">
        <w:rPr>
          <w:rFonts w:asciiTheme="minorHAnsi" w:hAnsiTheme="minorHAnsi" w:cstheme="minorHAnsi"/>
          <w:sz w:val="24"/>
          <w:szCs w:val="24"/>
        </w:rPr>
        <w:t xml:space="preserve">okvirni sporazum </w:t>
      </w:r>
      <w:r w:rsidRPr="00D743B3">
        <w:rPr>
          <w:rFonts w:asciiTheme="minorHAnsi" w:hAnsiTheme="minorHAnsi" w:cstheme="minorHAnsi"/>
          <w:sz w:val="24"/>
          <w:szCs w:val="24"/>
        </w:rPr>
        <w:t>v roku 8 dni po prejemu le-te</w:t>
      </w:r>
      <w:r w:rsidR="003D6DAA">
        <w:rPr>
          <w:rFonts w:asciiTheme="minorHAnsi" w:hAnsiTheme="minorHAnsi" w:cstheme="minorHAnsi"/>
          <w:sz w:val="24"/>
          <w:szCs w:val="24"/>
        </w:rPr>
        <w:t>ga</w:t>
      </w:r>
      <w:r w:rsidRPr="00D743B3">
        <w:rPr>
          <w:rFonts w:asciiTheme="minorHAnsi" w:hAnsiTheme="minorHAnsi" w:cstheme="minorHAnsi"/>
          <w:sz w:val="24"/>
          <w:szCs w:val="24"/>
        </w:rPr>
        <w:t xml:space="preserve">, sicer bo naročnik menil, da z naročnikom posla ne želi skleniti. </w:t>
      </w:r>
      <w:r w:rsidR="003F185D">
        <w:rPr>
          <w:rFonts w:asciiTheme="minorHAnsi" w:hAnsiTheme="minorHAnsi" w:cstheme="minorHAnsi"/>
          <w:sz w:val="24"/>
          <w:szCs w:val="24"/>
        </w:rPr>
        <w:tab/>
      </w:r>
      <w:r w:rsidR="003F185D">
        <w:rPr>
          <w:rFonts w:asciiTheme="minorHAnsi" w:hAnsiTheme="minorHAnsi" w:cstheme="minorHAnsi"/>
          <w:sz w:val="24"/>
          <w:szCs w:val="24"/>
        </w:rPr>
        <w:tab/>
      </w:r>
    </w:p>
    <w:p w14:paraId="505763C5" w14:textId="77777777" w:rsidR="001405AE" w:rsidRPr="00D743B3" w:rsidRDefault="001405AE">
      <w:pPr>
        <w:pStyle w:val="Naslov3"/>
        <w:ind w:firstLine="284"/>
        <w:rPr>
          <w:rFonts w:asciiTheme="minorHAnsi" w:hAnsiTheme="minorHAnsi" w:cstheme="minorHAnsi"/>
          <w:sz w:val="24"/>
          <w:szCs w:val="24"/>
        </w:rPr>
      </w:pPr>
      <w:bookmarkStart w:id="21" w:name="_Toc136350857"/>
      <w:r w:rsidRPr="00D743B3">
        <w:rPr>
          <w:rFonts w:asciiTheme="minorHAnsi" w:hAnsiTheme="minorHAnsi" w:cstheme="minorHAnsi"/>
          <w:sz w:val="24"/>
          <w:szCs w:val="24"/>
        </w:rPr>
        <w:t>1.19 Ustavitev postopka, zavrnitev ponudb in odstop od izvedbe oddaje naročila</w:t>
      </w:r>
      <w:bookmarkEnd w:id="21"/>
    </w:p>
    <w:p w14:paraId="439B4F10"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19. člen </w:t>
      </w:r>
    </w:p>
    <w:p w14:paraId="6239A33E"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10105D55" w:rsidR="007643C8" w:rsidRPr="00D743B3" w:rsidRDefault="001405AE" w:rsidP="00B7346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pravnomočnosti odločitve o oddaji javnega naročila lahko naročnik v skladu z 8. odstavkom 90. člena ZJN-3, do sklenitve pogodbe</w:t>
      </w:r>
      <w:r w:rsidR="009E6DFC">
        <w:rPr>
          <w:rFonts w:asciiTheme="minorHAnsi" w:hAnsiTheme="minorHAnsi" w:cstheme="minorHAnsi"/>
          <w:sz w:val="24"/>
          <w:szCs w:val="24"/>
        </w:rPr>
        <w:t>/okvirnega sporazuma</w:t>
      </w:r>
      <w:r w:rsidRPr="00D743B3">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9E6DFC">
        <w:rPr>
          <w:rFonts w:asciiTheme="minorHAnsi" w:hAnsiTheme="minorHAnsi" w:cstheme="minorHAnsi"/>
          <w:sz w:val="24"/>
          <w:szCs w:val="24"/>
        </w:rPr>
        <w:t>/okvirnega sporazuma</w:t>
      </w:r>
      <w:r w:rsidRPr="00D743B3">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9E6DFC">
        <w:rPr>
          <w:rFonts w:asciiTheme="minorHAnsi" w:hAnsiTheme="minorHAnsi" w:cstheme="minorHAnsi"/>
          <w:sz w:val="24"/>
          <w:szCs w:val="24"/>
        </w:rPr>
        <w:t>/okvirnega sporazuma</w:t>
      </w:r>
      <w:r w:rsidRPr="00D743B3">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D743B3" w:rsidRDefault="001405AE">
      <w:pPr>
        <w:pStyle w:val="Naslov3"/>
        <w:ind w:firstLine="284"/>
        <w:rPr>
          <w:rFonts w:asciiTheme="minorHAnsi" w:hAnsiTheme="minorHAnsi" w:cstheme="minorHAnsi"/>
          <w:sz w:val="24"/>
          <w:szCs w:val="24"/>
        </w:rPr>
      </w:pPr>
      <w:bookmarkStart w:id="22" w:name="_Toc136350858"/>
      <w:r w:rsidRPr="00D743B3">
        <w:rPr>
          <w:rFonts w:asciiTheme="minorHAnsi" w:hAnsiTheme="minorHAnsi" w:cstheme="minorHAnsi"/>
          <w:sz w:val="24"/>
          <w:szCs w:val="24"/>
        </w:rPr>
        <w:t>1.20 Protikorupcijsko obvestilo</w:t>
      </w:r>
      <w:bookmarkEnd w:id="22"/>
    </w:p>
    <w:p w14:paraId="523EC383" w14:textId="77777777" w:rsidR="001405AE" w:rsidRPr="00D743B3"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20. člen </w:t>
      </w:r>
    </w:p>
    <w:p w14:paraId="31C870D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D3F33" w14:textId="1DD272CF"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času od izbire ponudbe do pričetka veljavnosti pogodbe</w:t>
      </w:r>
      <w:r w:rsidR="00375C2B">
        <w:rPr>
          <w:rFonts w:asciiTheme="minorHAnsi" w:hAnsiTheme="minorHAnsi" w:cstheme="minorHAnsi"/>
          <w:sz w:val="24"/>
          <w:szCs w:val="24"/>
        </w:rPr>
        <w:t>/okvirnega sporazuma</w:t>
      </w:r>
      <w:r w:rsidRPr="00D743B3">
        <w:rPr>
          <w:rFonts w:asciiTheme="minorHAnsi" w:hAnsiTheme="minorHAnsi" w:cstheme="minorHAnsi"/>
          <w:sz w:val="24"/>
          <w:szCs w:val="24"/>
        </w:rPr>
        <w:t>, ponudnik ne sme pričenjati dejanj, ki bi lahko povzročila, da</w:t>
      </w:r>
      <w:r w:rsidR="00B82FB5">
        <w:rPr>
          <w:rFonts w:asciiTheme="minorHAnsi" w:hAnsiTheme="minorHAnsi" w:cstheme="minorHAnsi"/>
          <w:sz w:val="24"/>
          <w:szCs w:val="24"/>
        </w:rPr>
        <w:t xml:space="preserve"> okvirni sporazum oz.</w:t>
      </w:r>
      <w:r w:rsidRPr="00D743B3">
        <w:rPr>
          <w:rFonts w:asciiTheme="minorHAnsi" w:hAnsiTheme="minorHAnsi" w:cstheme="minorHAnsi"/>
          <w:sz w:val="24"/>
          <w:szCs w:val="24"/>
        </w:rPr>
        <w:t xml:space="preserve"> pogodba ne bi pričela veljati ali ne bi bila izpolnjena. </w:t>
      </w:r>
    </w:p>
    <w:p w14:paraId="553E74C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D743B3" w:rsidRDefault="001405AE">
      <w:pPr>
        <w:pStyle w:val="Naslov3"/>
        <w:ind w:firstLine="284"/>
        <w:rPr>
          <w:rFonts w:asciiTheme="minorHAnsi" w:hAnsiTheme="minorHAnsi" w:cstheme="minorHAnsi"/>
          <w:sz w:val="24"/>
          <w:szCs w:val="24"/>
        </w:rPr>
      </w:pPr>
      <w:bookmarkStart w:id="23" w:name="_Toc136350859"/>
      <w:r w:rsidRPr="00D743B3">
        <w:rPr>
          <w:rFonts w:asciiTheme="minorHAnsi" w:hAnsiTheme="minorHAnsi" w:cstheme="minorHAnsi"/>
          <w:sz w:val="24"/>
          <w:szCs w:val="24"/>
        </w:rPr>
        <w:t>1.21 Pravno varstvo</w:t>
      </w:r>
      <w:bookmarkEnd w:id="23"/>
    </w:p>
    <w:p w14:paraId="3B25B6F4"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21. člen </w:t>
      </w:r>
    </w:p>
    <w:p w14:paraId="62F6D1C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1DB526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25" w:anchor="_blank" w:history="1">
        <w:r w:rsidRPr="00D743B3">
          <w:rPr>
            <w:rStyle w:val="Hiperpovezava"/>
            <w:rFonts w:asciiTheme="minorHAnsi" w:hAnsiTheme="minorHAnsi" w:cstheme="minorHAnsi"/>
            <w:sz w:val="24"/>
            <w:szCs w:val="24"/>
          </w:rPr>
          <w:t>43/11</w:t>
        </w:r>
      </w:hyperlink>
      <w:r w:rsidRPr="00D743B3">
        <w:rPr>
          <w:rFonts w:asciiTheme="minorHAnsi" w:hAnsiTheme="minorHAnsi" w:cstheme="minorHAnsi"/>
          <w:sz w:val="24"/>
          <w:szCs w:val="24"/>
        </w:rPr>
        <w:t xml:space="preserve">, </w:t>
      </w:r>
      <w:hyperlink r:id="rId26" w:anchor="_blank" w:history="1">
        <w:r w:rsidRPr="00D743B3">
          <w:rPr>
            <w:rStyle w:val="Hiperpovezava"/>
            <w:rFonts w:asciiTheme="minorHAnsi" w:hAnsiTheme="minorHAnsi" w:cstheme="minorHAnsi"/>
            <w:sz w:val="24"/>
            <w:szCs w:val="24"/>
          </w:rPr>
          <w:t>60/11</w:t>
        </w:r>
      </w:hyperlink>
      <w:r w:rsidRPr="00D743B3">
        <w:rPr>
          <w:rFonts w:asciiTheme="minorHAnsi" w:hAnsiTheme="minorHAnsi" w:cstheme="minorHAnsi"/>
          <w:sz w:val="24"/>
          <w:szCs w:val="24"/>
        </w:rPr>
        <w:t xml:space="preserve"> – ZTP-D, </w:t>
      </w:r>
      <w:hyperlink r:id="rId27" w:anchor="_blank" w:history="1">
        <w:r w:rsidRPr="00D743B3">
          <w:rPr>
            <w:rStyle w:val="Hiperpovezava"/>
            <w:rFonts w:asciiTheme="minorHAnsi" w:hAnsiTheme="minorHAnsi" w:cstheme="minorHAnsi"/>
            <w:sz w:val="24"/>
            <w:szCs w:val="24"/>
          </w:rPr>
          <w:t>63/13</w:t>
        </w:r>
      </w:hyperlink>
      <w:r w:rsidRPr="00D743B3">
        <w:rPr>
          <w:rFonts w:asciiTheme="minorHAnsi" w:hAnsiTheme="minorHAnsi" w:cstheme="minorHAnsi"/>
          <w:sz w:val="24"/>
          <w:szCs w:val="24"/>
        </w:rPr>
        <w:t xml:space="preserve">, </w:t>
      </w:r>
      <w:hyperlink r:id="rId28" w:anchor="_blank" w:history="1">
        <w:r w:rsidRPr="00D743B3">
          <w:rPr>
            <w:rStyle w:val="Hiperpovezava"/>
            <w:rFonts w:asciiTheme="minorHAnsi" w:hAnsiTheme="minorHAnsi" w:cstheme="minorHAnsi"/>
            <w:sz w:val="24"/>
            <w:szCs w:val="24"/>
          </w:rPr>
          <w:t>90/14</w:t>
        </w:r>
      </w:hyperlink>
      <w:r w:rsidRPr="00D743B3">
        <w:rPr>
          <w:rFonts w:asciiTheme="minorHAnsi" w:hAnsiTheme="minorHAnsi" w:cstheme="minorHAnsi"/>
          <w:sz w:val="24"/>
          <w:szCs w:val="24"/>
        </w:rPr>
        <w:t xml:space="preserve"> – ZDU-1I in </w:t>
      </w:r>
      <w:hyperlink r:id="rId29" w:anchor="_blank" w:history="1">
        <w:r w:rsidRPr="00D743B3">
          <w:rPr>
            <w:rStyle w:val="Hiperpovezava"/>
            <w:rFonts w:asciiTheme="minorHAnsi" w:hAnsiTheme="minorHAnsi" w:cstheme="minorHAnsi"/>
            <w:sz w:val="24"/>
            <w:szCs w:val="24"/>
          </w:rPr>
          <w:t>60/17</w:t>
        </w:r>
      </w:hyperlink>
      <w:r w:rsidRPr="00D743B3">
        <w:rPr>
          <w:rFonts w:asciiTheme="minorHAnsi" w:hAnsiTheme="minorHAnsi" w:cstheme="minorHAnsi"/>
          <w:sz w:val="24"/>
          <w:szCs w:val="24"/>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D743B3" w:rsidRDefault="001405AE">
      <w:pPr>
        <w:jc w:val="both"/>
        <w:rPr>
          <w:rFonts w:asciiTheme="minorHAnsi" w:hAnsiTheme="minorHAnsi" w:cstheme="minorHAnsi"/>
          <w:sz w:val="24"/>
          <w:szCs w:val="24"/>
        </w:rPr>
      </w:pPr>
    </w:p>
    <w:p w14:paraId="0E17CE2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Podrobnejša navodila za uveljavljanje pravnega varstva so dostopna na spletni strani </w:t>
      </w:r>
      <w:hyperlink r:id="rId30" w:history="1">
        <w:r w:rsidRPr="00D743B3">
          <w:rPr>
            <w:rStyle w:val="Hiperpovezava"/>
            <w:rFonts w:asciiTheme="minorHAnsi" w:hAnsiTheme="minorHAnsi" w:cstheme="minorHAnsi"/>
            <w:sz w:val="24"/>
            <w:szCs w:val="24"/>
          </w:rPr>
          <w:t>http://www.djn.mju.gov.si/sistem-javnega-narocanja/pravno-varstvo</w:t>
        </w:r>
      </w:hyperlink>
      <w:r w:rsidRPr="00D743B3">
        <w:rPr>
          <w:rFonts w:asciiTheme="minorHAnsi" w:hAnsiTheme="minorHAnsi" w:cstheme="minorHAnsi"/>
          <w:sz w:val="24"/>
          <w:szCs w:val="24"/>
        </w:rPr>
        <w:t xml:space="preserve"> .</w:t>
      </w:r>
    </w:p>
    <w:p w14:paraId="25B095A6" w14:textId="77777777" w:rsidR="00310D52" w:rsidRPr="00D743B3" w:rsidRDefault="00310D52" w:rsidP="004A502B">
      <w:pPr>
        <w:pStyle w:val="Naslov1"/>
        <w:ind w:left="709" w:hanging="425"/>
        <w:rPr>
          <w:rFonts w:asciiTheme="minorHAnsi" w:hAnsiTheme="minorHAnsi" w:cstheme="minorHAnsi"/>
          <w:kern w:val="0"/>
          <w:sz w:val="24"/>
          <w:szCs w:val="24"/>
        </w:rPr>
      </w:pPr>
    </w:p>
    <w:p w14:paraId="2829051C" w14:textId="3CE7DA5A" w:rsidR="001405AE" w:rsidRPr="00D743B3" w:rsidRDefault="001405AE">
      <w:pPr>
        <w:pStyle w:val="Naslov1"/>
        <w:ind w:left="709" w:hanging="425"/>
        <w:rPr>
          <w:rFonts w:asciiTheme="minorHAnsi" w:hAnsiTheme="minorHAnsi" w:cstheme="minorHAnsi"/>
          <w:kern w:val="0"/>
          <w:sz w:val="24"/>
          <w:szCs w:val="24"/>
        </w:rPr>
      </w:pPr>
      <w:bookmarkStart w:id="24" w:name="_Toc136350860"/>
      <w:r w:rsidRPr="00D743B3">
        <w:rPr>
          <w:rFonts w:asciiTheme="minorHAnsi" w:hAnsiTheme="minorHAnsi" w:cstheme="minorHAnsi"/>
          <w:kern w:val="0"/>
          <w:sz w:val="24"/>
          <w:szCs w:val="24"/>
        </w:rPr>
        <w:t>C) OBRAZCI IN PRILOGE:</w:t>
      </w:r>
      <w:bookmarkEnd w:id="24"/>
    </w:p>
    <w:p w14:paraId="48B5DA8A" w14:textId="77777777" w:rsidR="00C84FA2" w:rsidRPr="00D743B3" w:rsidRDefault="00C84FA2" w:rsidP="00C84FA2">
      <w:pPr>
        <w:rPr>
          <w:rFonts w:asciiTheme="minorHAnsi" w:hAnsiTheme="minorHAnsi" w:cstheme="minorHAnsi"/>
          <w:sz w:val="24"/>
          <w:szCs w:val="24"/>
        </w:rPr>
      </w:pPr>
    </w:p>
    <w:p w14:paraId="038DB209" w14:textId="77777777" w:rsidR="00C84FA2" w:rsidRPr="00D743B3" w:rsidRDefault="00C84FA2" w:rsidP="00C84FA2">
      <w:pPr>
        <w:rPr>
          <w:rFonts w:asciiTheme="minorHAnsi" w:hAnsiTheme="minorHAnsi" w:cstheme="minorHAnsi"/>
          <w:sz w:val="24"/>
          <w:szCs w:val="24"/>
        </w:rPr>
        <w:sectPr w:rsidR="00C84FA2" w:rsidRPr="00D743B3" w:rsidSect="00CD6214">
          <w:headerReference w:type="even" r:id="rId31"/>
          <w:headerReference w:type="default" r:id="rId32"/>
          <w:footerReference w:type="even" r:id="rId33"/>
          <w:footerReference w:type="default" r:id="rId34"/>
          <w:headerReference w:type="first" r:id="rId35"/>
          <w:footerReference w:type="first" r:id="rId36"/>
          <w:pgSz w:w="11906" w:h="16838"/>
          <w:pgMar w:top="1985" w:right="1275" w:bottom="1134" w:left="1134" w:header="1191" w:footer="708" w:gutter="0"/>
          <w:cols w:space="708"/>
          <w:titlePg/>
          <w:docGrid w:linePitch="360"/>
        </w:sectPr>
      </w:pPr>
    </w:p>
    <w:p w14:paraId="37078DF8" w14:textId="533917FF" w:rsidR="001405AE" w:rsidRPr="00D743B3" w:rsidRDefault="001405AE">
      <w:pPr>
        <w:rPr>
          <w:rFonts w:asciiTheme="minorHAnsi" w:hAnsiTheme="minorHAnsi" w:cstheme="minorHAnsi"/>
          <w:sz w:val="24"/>
          <w:szCs w:val="24"/>
        </w:rPr>
      </w:pPr>
      <w:r w:rsidRPr="00D743B3">
        <w:rPr>
          <w:rFonts w:asciiTheme="minorHAnsi" w:hAnsiTheme="minorHAnsi" w:cstheme="minorHAnsi"/>
          <w:b/>
          <w:i/>
          <w:sz w:val="24"/>
          <w:szCs w:val="24"/>
        </w:rPr>
        <w:t>OBR-1</w:t>
      </w:r>
    </w:p>
    <w:tbl>
      <w:tblPr>
        <w:tblW w:w="0" w:type="auto"/>
        <w:tblBorders>
          <w:insideH w:val="single" w:sz="4" w:space="0" w:color="auto"/>
        </w:tblBorders>
        <w:tblLook w:val="01E0" w:firstRow="1" w:lastRow="1" w:firstColumn="1" w:lastColumn="1" w:noHBand="0" w:noVBand="0"/>
      </w:tblPr>
      <w:tblGrid>
        <w:gridCol w:w="7938"/>
      </w:tblGrid>
      <w:tr w:rsidR="0029364D" w:rsidRPr="00D743B3" w14:paraId="3F96EE5C" w14:textId="77777777" w:rsidTr="0029364D">
        <w:tc>
          <w:tcPr>
            <w:tcW w:w="7938" w:type="dxa"/>
            <w:tcBorders>
              <w:top w:val="nil"/>
              <w:bottom w:val="nil"/>
            </w:tcBorders>
            <w:shd w:val="clear" w:color="auto" w:fill="auto"/>
          </w:tcPr>
          <w:p w14:paraId="5050B255" w14:textId="77777777" w:rsidR="0029364D" w:rsidRPr="00D743B3" w:rsidRDefault="0029364D" w:rsidP="008851D4">
            <w:pPr>
              <w:jc w:val="both"/>
              <w:rPr>
                <w:rFonts w:asciiTheme="minorHAnsi" w:hAnsiTheme="minorHAnsi" w:cstheme="minorHAnsi"/>
              </w:rPr>
            </w:pPr>
          </w:p>
          <w:p w14:paraId="42D64164" w14:textId="29CA441C" w:rsidR="0029364D" w:rsidRPr="00D743B3" w:rsidRDefault="0029364D" w:rsidP="008851D4">
            <w:pPr>
              <w:jc w:val="both"/>
              <w:rPr>
                <w:rFonts w:asciiTheme="minorHAnsi" w:hAnsiTheme="minorHAnsi" w:cstheme="minorHAnsi"/>
              </w:rPr>
            </w:pPr>
            <w:r w:rsidRPr="00D743B3">
              <w:rPr>
                <w:rFonts w:asciiTheme="minorHAnsi" w:hAnsiTheme="minorHAnsi" w:cstheme="minorHAnsi"/>
              </w:rPr>
              <w:t>Ponudnik:</w:t>
            </w:r>
            <w:sdt>
              <w:sdtPr>
                <w:rPr>
                  <w:rFonts w:asciiTheme="minorHAnsi" w:hAnsiTheme="minorHAnsi" w:cstheme="minorHAnsi"/>
                </w:rPr>
                <w:id w:val="308293918"/>
                <w:placeholder>
                  <w:docPart w:val="DefaultPlaceholder_-1854013440"/>
                </w:placeholder>
                <w:showingPlcHdr/>
              </w:sdtPr>
              <w:sdtContent>
                <w:r w:rsidR="00F414E8" w:rsidRPr="00D743B3">
                  <w:rPr>
                    <w:rStyle w:val="Besedilooznabemesta"/>
                    <w:rFonts w:asciiTheme="minorHAnsi" w:hAnsiTheme="minorHAnsi" w:cstheme="minorHAnsi"/>
                  </w:rPr>
                  <w:t>Kliknite ali tapnite tukaj, če želite vnesti besedilo.</w:t>
                </w:r>
              </w:sdtContent>
            </w:sdt>
          </w:p>
        </w:tc>
      </w:tr>
      <w:tr w:rsidR="0029364D" w:rsidRPr="00D743B3" w14:paraId="5AA79B9A" w14:textId="77777777" w:rsidTr="000F001E">
        <w:trPr>
          <w:trHeight w:val="74"/>
        </w:trPr>
        <w:tc>
          <w:tcPr>
            <w:tcW w:w="7938" w:type="dxa"/>
            <w:tcBorders>
              <w:top w:val="nil"/>
            </w:tcBorders>
            <w:shd w:val="clear" w:color="auto" w:fill="auto"/>
          </w:tcPr>
          <w:p w14:paraId="53F0BF3D" w14:textId="3298C3CE" w:rsidR="0029364D" w:rsidRPr="00D743B3" w:rsidRDefault="0029364D" w:rsidP="008851D4">
            <w:pPr>
              <w:jc w:val="both"/>
              <w:rPr>
                <w:rFonts w:asciiTheme="minorHAnsi" w:hAnsiTheme="minorHAnsi" w:cstheme="minorHAnsi"/>
              </w:rPr>
            </w:pPr>
            <w:r w:rsidRPr="00D743B3">
              <w:rPr>
                <w:rFonts w:asciiTheme="minorHAnsi" w:hAnsiTheme="minorHAnsi" w:cstheme="minorHAnsi"/>
              </w:rPr>
              <w:t xml:space="preserve">Naslov: </w:t>
            </w:r>
            <w:sdt>
              <w:sdtPr>
                <w:rPr>
                  <w:rFonts w:asciiTheme="minorHAnsi" w:hAnsiTheme="minorHAnsi" w:cstheme="minorHAnsi"/>
                </w:rPr>
                <w:id w:val="1088510066"/>
                <w:placeholder>
                  <w:docPart w:val="DefaultPlaceholder_-1854013440"/>
                </w:placeholder>
                <w:showingPlcHdr/>
              </w:sdtPr>
              <w:sdtContent>
                <w:r w:rsidRPr="00D743B3">
                  <w:rPr>
                    <w:rStyle w:val="Besedilooznabemesta"/>
                    <w:rFonts w:asciiTheme="minorHAnsi" w:hAnsiTheme="minorHAnsi" w:cstheme="minorHAnsi"/>
                  </w:rPr>
                  <w:t>Kliknite ali tapnite tukaj, če želite vnesti besedilo.</w:t>
                </w:r>
              </w:sdtContent>
            </w:sdt>
          </w:p>
        </w:tc>
      </w:tr>
    </w:tbl>
    <w:p w14:paraId="60A0CC52" w14:textId="77777777" w:rsidR="00B45C4E" w:rsidRDefault="00B45C4E" w:rsidP="009E2958">
      <w:pPr>
        <w:rPr>
          <w:rFonts w:asciiTheme="minorHAnsi" w:hAnsiTheme="minorHAnsi" w:cstheme="minorHAnsi"/>
          <w:b/>
          <w:bCs/>
        </w:rPr>
      </w:pPr>
      <w:bookmarkStart w:id="25" w:name="_Toc163952960"/>
      <w:bookmarkStart w:id="26" w:name="_Toc225047727"/>
      <w:bookmarkStart w:id="27" w:name="_Toc225049262"/>
      <w:bookmarkStart w:id="28" w:name="_Toc262712306"/>
    </w:p>
    <w:p w14:paraId="7AE090DC" w14:textId="77777777" w:rsidR="00582596" w:rsidRPr="00D743B3" w:rsidRDefault="00582596" w:rsidP="009E2958">
      <w:pPr>
        <w:rPr>
          <w:rFonts w:asciiTheme="minorHAnsi" w:hAnsiTheme="minorHAnsi" w:cstheme="minorHAnsi"/>
          <w:b/>
          <w:bCs/>
        </w:rPr>
      </w:pPr>
    </w:p>
    <w:p w14:paraId="13CB5ECD" w14:textId="04AF4DA6" w:rsidR="00B45C4E" w:rsidRPr="00D743B3" w:rsidRDefault="000F001E" w:rsidP="00807F5A">
      <w:pPr>
        <w:pStyle w:val="Naslov1"/>
        <w:spacing w:before="0" w:after="0"/>
        <w:jc w:val="center"/>
        <w:rPr>
          <w:rFonts w:asciiTheme="minorHAnsi" w:hAnsiTheme="minorHAnsi" w:cstheme="minorHAnsi"/>
          <w:sz w:val="22"/>
          <w:szCs w:val="22"/>
        </w:rPr>
      </w:pPr>
      <w:bookmarkStart w:id="29" w:name="_Toc136350861"/>
      <w:r w:rsidRPr="00D743B3">
        <w:rPr>
          <w:rFonts w:asciiTheme="minorHAnsi" w:hAnsiTheme="minorHAnsi" w:cstheme="minorHAnsi"/>
          <w:sz w:val="22"/>
          <w:szCs w:val="22"/>
        </w:rPr>
        <w:t xml:space="preserve">PONUDBENI </w:t>
      </w:r>
      <w:r w:rsidR="00B45C4E" w:rsidRPr="00D743B3">
        <w:rPr>
          <w:rFonts w:asciiTheme="minorHAnsi" w:hAnsiTheme="minorHAnsi" w:cstheme="minorHAnsi"/>
          <w:sz w:val="22"/>
          <w:szCs w:val="22"/>
        </w:rPr>
        <w:t>P</w:t>
      </w:r>
      <w:bookmarkEnd w:id="25"/>
      <w:bookmarkEnd w:id="26"/>
      <w:bookmarkEnd w:id="27"/>
      <w:bookmarkEnd w:id="28"/>
      <w:r w:rsidRPr="00D743B3">
        <w:rPr>
          <w:rFonts w:asciiTheme="minorHAnsi" w:hAnsiTheme="minorHAnsi" w:cstheme="minorHAnsi"/>
          <w:sz w:val="22"/>
          <w:szCs w:val="22"/>
        </w:rPr>
        <w:t>REDRAČUN</w:t>
      </w:r>
      <w:bookmarkEnd w:id="29"/>
      <w:r w:rsidRPr="00D743B3">
        <w:rPr>
          <w:rFonts w:asciiTheme="minorHAnsi" w:hAnsiTheme="minorHAnsi" w:cstheme="minorHAnsi"/>
          <w:sz w:val="22"/>
          <w:szCs w:val="22"/>
        </w:rPr>
        <w:t xml:space="preserve"> </w:t>
      </w:r>
    </w:p>
    <w:p w14:paraId="7C009F5B" w14:textId="614FD3E6" w:rsidR="00B45C4E" w:rsidRPr="00D743B3" w:rsidRDefault="00841EAE" w:rsidP="00807F5A">
      <w:pPr>
        <w:jc w:val="center"/>
        <w:rPr>
          <w:rFonts w:asciiTheme="minorHAnsi" w:hAnsiTheme="minorHAnsi" w:cstheme="minorHAnsi"/>
          <w:b/>
          <w:bCs/>
        </w:rPr>
      </w:pPr>
      <w:r w:rsidRPr="00D743B3">
        <w:rPr>
          <w:rFonts w:asciiTheme="minorHAnsi" w:hAnsiTheme="minorHAnsi" w:cstheme="minorHAnsi"/>
          <w:b/>
          <w:bCs/>
        </w:rPr>
        <w:t xml:space="preserve">ŠT. </w:t>
      </w:r>
      <w:sdt>
        <w:sdtPr>
          <w:rPr>
            <w:rFonts w:asciiTheme="minorHAnsi" w:hAnsiTheme="minorHAnsi" w:cstheme="minorHAnsi"/>
            <w:b/>
            <w:bCs/>
          </w:rPr>
          <w:id w:val="119961989"/>
          <w:placeholder>
            <w:docPart w:val="1E7E60D5F70346A88AFA0179936CB07B"/>
          </w:placeholder>
          <w:showingPlcHdr/>
        </w:sdtPr>
        <w:sdtContent>
          <w:r w:rsidRPr="00D743B3">
            <w:rPr>
              <w:rStyle w:val="Besedilooznabemesta"/>
              <w:rFonts w:asciiTheme="minorHAnsi" w:hAnsiTheme="minorHAnsi" w:cstheme="minorHAnsi"/>
              <w:b/>
              <w:bCs/>
            </w:rPr>
            <w:t>Kliknite ali tapnite tukaj, če želite vnesti besedilo.</w:t>
          </w:r>
        </w:sdtContent>
      </w:sdt>
    </w:p>
    <w:p w14:paraId="6A8E51E2" w14:textId="77777777" w:rsidR="00971351" w:rsidRDefault="00971351" w:rsidP="00971351">
      <w:pPr>
        <w:jc w:val="both"/>
        <w:rPr>
          <w:rFonts w:asciiTheme="minorHAnsi" w:hAnsiTheme="minorHAnsi" w:cstheme="minorHAnsi"/>
        </w:rPr>
      </w:pPr>
    </w:p>
    <w:p w14:paraId="00089E7C" w14:textId="77777777" w:rsidR="001D6056" w:rsidRDefault="001D6056" w:rsidP="00971351">
      <w:pPr>
        <w:jc w:val="both"/>
        <w:rPr>
          <w:rFonts w:asciiTheme="minorHAnsi" w:hAnsiTheme="minorHAnsi" w:cstheme="minorHAnsi"/>
        </w:rPr>
      </w:pPr>
    </w:p>
    <w:p w14:paraId="606FB2A7" w14:textId="77777777" w:rsidR="001D6056" w:rsidRPr="00D743B3" w:rsidRDefault="001D6056" w:rsidP="00971351">
      <w:pPr>
        <w:jc w:val="both"/>
        <w:rPr>
          <w:rFonts w:asciiTheme="minorHAnsi" w:hAnsiTheme="minorHAnsi" w:cstheme="minorHAnsi"/>
        </w:rPr>
      </w:pPr>
    </w:p>
    <w:p w14:paraId="079449F8" w14:textId="7531E51E" w:rsidR="00971351" w:rsidRPr="00D743B3" w:rsidRDefault="004A0BA1" w:rsidP="00971351">
      <w:pPr>
        <w:jc w:val="both"/>
        <w:rPr>
          <w:rFonts w:asciiTheme="minorHAnsi" w:hAnsiTheme="minorHAnsi" w:cstheme="minorHAnsi"/>
        </w:rPr>
      </w:pPr>
      <w:r>
        <w:rPr>
          <w:rFonts w:asciiTheme="minorHAnsi" w:hAnsiTheme="minorHAnsi" w:cstheme="minorHAnsi"/>
        </w:rPr>
        <w:t>Ponudba zajema</w:t>
      </w:r>
      <w:r w:rsidR="00971351" w:rsidRPr="00D743B3">
        <w:rPr>
          <w:rFonts w:asciiTheme="minorHAnsi" w:hAnsiTheme="minorHAnsi" w:cstheme="minorHAnsi"/>
        </w:rPr>
        <w:t xml:space="preserve"> dobavo pogonskih goriv na bencinskih črpalkah</w:t>
      </w:r>
      <w:r w:rsidR="00D04CC2">
        <w:rPr>
          <w:rFonts w:asciiTheme="minorHAnsi" w:hAnsiTheme="minorHAnsi" w:cstheme="minorHAnsi"/>
        </w:rPr>
        <w:t xml:space="preserve"> ponudnika</w:t>
      </w:r>
      <w:r w:rsidR="00971351" w:rsidRPr="00D743B3">
        <w:rPr>
          <w:rFonts w:asciiTheme="minorHAnsi" w:hAnsiTheme="minorHAnsi" w:cstheme="minorHAnsi"/>
        </w:rPr>
        <w:t>:</w:t>
      </w:r>
    </w:p>
    <w:p w14:paraId="45D0BEB0" w14:textId="77777777" w:rsidR="00971351" w:rsidRPr="00D743B3" w:rsidRDefault="00971351" w:rsidP="00971351">
      <w:pPr>
        <w:jc w:val="both"/>
        <w:rPr>
          <w:rFonts w:asciiTheme="minorHAnsi" w:hAnsiTheme="minorHAnsi" w:cstheme="minorHAnsi"/>
        </w:rPr>
      </w:pPr>
    </w:p>
    <w:tbl>
      <w:tblPr>
        <w:tblW w:w="6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51"/>
        <w:gridCol w:w="3548"/>
        <w:gridCol w:w="284"/>
      </w:tblGrid>
      <w:tr w:rsidR="00D27BCB" w:rsidRPr="00D743B3" w14:paraId="3161B603" w14:textId="77777777" w:rsidTr="004B6586">
        <w:trPr>
          <w:trHeight w:val="541"/>
        </w:trPr>
        <w:tc>
          <w:tcPr>
            <w:tcW w:w="2268" w:type="dxa"/>
            <w:tcBorders>
              <w:top w:val="single" w:sz="4" w:space="0" w:color="auto"/>
              <w:left w:val="single" w:sz="4" w:space="0" w:color="auto"/>
              <w:bottom w:val="single" w:sz="4" w:space="0" w:color="auto"/>
              <w:right w:val="nil"/>
            </w:tcBorders>
            <w:shd w:val="clear" w:color="auto" w:fill="92D050"/>
            <w:vAlign w:val="center"/>
          </w:tcPr>
          <w:p w14:paraId="74303CB4" w14:textId="6E9DBD2D" w:rsidR="00D27BCB" w:rsidRPr="00D743B3" w:rsidRDefault="00D27BCB" w:rsidP="00805ABD">
            <w:pPr>
              <w:jc w:val="center"/>
              <w:rPr>
                <w:rFonts w:asciiTheme="minorHAnsi" w:hAnsiTheme="minorHAnsi" w:cstheme="minorHAnsi"/>
                <w:sz w:val="20"/>
                <w:szCs w:val="20"/>
              </w:rPr>
            </w:pPr>
            <w:r>
              <w:rPr>
                <w:rFonts w:asciiTheme="minorHAnsi" w:hAnsiTheme="minorHAnsi" w:cstheme="minorHAnsi"/>
                <w:sz w:val="20"/>
                <w:szCs w:val="20"/>
              </w:rPr>
              <w:t>VRSTA POGONSKEGA</w:t>
            </w:r>
            <w:r>
              <w:rPr>
                <w:rFonts w:asciiTheme="minorHAnsi" w:hAnsiTheme="minorHAnsi" w:cstheme="minorHAnsi"/>
                <w:sz w:val="20"/>
                <w:szCs w:val="20"/>
              </w:rPr>
              <w:br/>
              <w:t>GORIVA</w:t>
            </w:r>
          </w:p>
        </w:tc>
        <w:tc>
          <w:tcPr>
            <w:tcW w:w="851" w:type="dxa"/>
            <w:tcBorders>
              <w:top w:val="single" w:sz="4" w:space="0" w:color="auto"/>
              <w:left w:val="nil"/>
              <w:bottom w:val="single" w:sz="4" w:space="0" w:color="auto"/>
              <w:right w:val="nil"/>
            </w:tcBorders>
            <w:shd w:val="clear" w:color="auto" w:fill="92D050"/>
            <w:vAlign w:val="center"/>
          </w:tcPr>
          <w:p w14:paraId="2AC0FA1F" w14:textId="77777777" w:rsidR="00D27BCB" w:rsidRPr="002F2618" w:rsidRDefault="00D27BCB" w:rsidP="004B6586">
            <w:pPr>
              <w:rPr>
                <w:rFonts w:asciiTheme="minorHAnsi" w:hAnsiTheme="minorHAnsi" w:cstheme="minorHAnsi"/>
                <w:sz w:val="18"/>
                <w:szCs w:val="18"/>
              </w:rPr>
            </w:pPr>
          </w:p>
        </w:tc>
        <w:tc>
          <w:tcPr>
            <w:tcW w:w="3548" w:type="dxa"/>
            <w:tcBorders>
              <w:top w:val="single" w:sz="4" w:space="0" w:color="auto"/>
              <w:left w:val="nil"/>
              <w:bottom w:val="single" w:sz="4" w:space="0" w:color="auto"/>
              <w:right w:val="nil"/>
            </w:tcBorders>
            <w:shd w:val="clear" w:color="auto" w:fill="92D050"/>
            <w:vAlign w:val="center"/>
          </w:tcPr>
          <w:p w14:paraId="48483CDF" w14:textId="59DF0CE9" w:rsidR="00D27BCB" w:rsidRPr="002F2618" w:rsidRDefault="00D27BCB" w:rsidP="00805ABD">
            <w:pPr>
              <w:jc w:val="center"/>
              <w:rPr>
                <w:rFonts w:asciiTheme="minorHAnsi" w:hAnsiTheme="minorHAnsi" w:cstheme="minorHAnsi"/>
                <w:sz w:val="18"/>
                <w:szCs w:val="18"/>
              </w:rPr>
            </w:pPr>
            <w:r w:rsidRPr="002F2618">
              <w:rPr>
                <w:rFonts w:asciiTheme="minorHAnsi" w:hAnsiTheme="minorHAnsi" w:cstheme="minorHAnsi"/>
                <w:sz w:val="18"/>
                <w:szCs w:val="18"/>
              </w:rPr>
              <w:t>VIŠINA</w:t>
            </w:r>
            <w:r w:rsidR="00582596">
              <w:rPr>
                <w:rFonts w:asciiTheme="minorHAnsi" w:hAnsiTheme="minorHAnsi" w:cstheme="minorHAnsi"/>
                <w:sz w:val="18"/>
                <w:szCs w:val="18"/>
              </w:rPr>
              <w:t xml:space="preserve"> </w:t>
            </w:r>
            <w:r w:rsidRPr="002F2618">
              <w:rPr>
                <w:rFonts w:asciiTheme="minorHAnsi" w:hAnsiTheme="minorHAnsi" w:cstheme="minorHAnsi"/>
                <w:sz w:val="18"/>
                <w:szCs w:val="18"/>
              </w:rPr>
              <w:t>POPUSTA v %</w:t>
            </w:r>
            <w:r w:rsidR="004A0BA1">
              <w:rPr>
                <w:rStyle w:val="Sprotnaopomba-sklic"/>
                <w:rFonts w:asciiTheme="minorHAnsi" w:hAnsiTheme="minorHAnsi" w:cstheme="minorHAnsi"/>
                <w:sz w:val="18"/>
                <w:szCs w:val="18"/>
              </w:rPr>
              <w:footnoteReference w:id="3"/>
            </w:r>
          </w:p>
        </w:tc>
        <w:tc>
          <w:tcPr>
            <w:tcW w:w="284" w:type="dxa"/>
            <w:tcBorders>
              <w:top w:val="single" w:sz="4" w:space="0" w:color="auto"/>
              <w:left w:val="nil"/>
              <w:bottom w:val="single" w:sz="4" w:space="0" w:color="auto"/>
              <w:right w:val="nil"/>
            </w:tcBorders>
            <w:shd w:val="clear" w:color="auto" w:fill="92D050"/>
            <w:vAlign w:val="center"/>
          </w:tcPr>
          <w:p w14:paraId="1654070A" w14:textId="77777777" w:rsidR="00D27BCB" w:rsidRPr="002F2618" w:rsidRDefault="00D27BCB" w:rsidP="00805ABD">
            <w:pPr>
              <w:jc w:val="center"/>
              <w:rPr>
                <w:rFonts w:asciiTheme="minorHAnsi" w:hAnsiTheme="minorHAnsi" w:cstheme="minorHAnsi"/>
                <w:sz w:val="18"/>
                <w:szCs w:val="18"/>
              </w:rPr>
            </w:pPr>
          </w:p>
        </w:tc>
      </w:tr>
      <w:tr w:rsidR="00D27BCB" w:rsidRPr="00D743B3" w14:paraId="35E23061" w14:textId="77777777" w:rsidTr="004B6586">
        <w:tc>
          <w:tcPr>
            <w:tcW w:w="2268" w:type="dxa"/>
            <w:tcBorders>
              <w:top w:val="single" w:sz="4" w:space="0" w:color="auto"/>
              <w:left w:val="nil"/>
              <w:bottom w:val="nil"/>
              <w:right w:val="nil"/>
            </w:tcBorders>
            <w:shd w:val="clear" w:color="auto" w:fill="auto"/>
            <w:vAlign w:val="bottom"/>
          </w:tcPr>
          <w:p w14:paraId="0C905CD9" w14:textId="77777777" w:rsidR="00D27BCB" w:rsidRPr="00D743B3" w:rsidRDefault="00D27BCB" w:rsidP="00805ABD">
            <w:pPr>
              <w:jc w:val="center"/>
              <w:rPr>
                <w:rFonts w:asciiTheme="minorHAnsi" w:hAnsiTheme="minorHAnsi" w:cstheme="minorHAnsi"/>
                <w:b/>
                <w:sz w:val="20"/>
                <w:szCs w:val="20"/>
              </w:rPr>
            </w:pPr>
          </w:p>
          <w:p w14:paraId="19469673" w14:textId="325E6A32" w:rsidR="00D27BCB" w:rsidRPr="00D743B3" w:rsidRDefault="00D27BCB" w:rsidP="00805ABD">
            <w:pPr>
              <w:jc w:val="center"/>
              <w:rPr>
                <w:rFonts w:asciiTheme="minorHAnsi" w:hAnsiTheme="minorHAnsi" w:cstheme="minorHAnsi"/>
                <w:b/>
                <w:sz w:val="20"/>
                <w:szCs w:val="20"/>
              </w:rPr>
            </w:pPr>
            <w:r w:rsidRPr="00D743B3">
              <w:rPr>
                <w:rFonts w:asciiTheme="minorHAnsi" w:hAnsiTheme="minorHAnsi" w:cstheme="minorHAnsi"/>
                <w:b/>
                <w:sz w:val="20"/>
                <w:szCs w:val="20"/>
              </w:rPr>
              <w:t>DIZEL</w:t>
            </w:r>
          </w:p>
        </w:tc>
        <w:tc>
          <w:tcPr>
            <w:tcW w:w="851" w:type="dxa"/>
            <w:tcBorders>
              <w:top w:val="single" w:sz="4" w:space="0" w:color="auto"/>
              <w:left w:val="nil"/>
              <w:bottom w:val="nil"/>
              <w:right w:val="nil"/>
            </w:tcBorders>
            <w:vAlign w:val="bottom"/>
          </w:tcPr>
          <w:p w14:paraId="46A85C21" w14:textId="77777777" w:rsidR="00D27BCB" w:rsidRPr="00D743B3" w:rsidRDefault="00D27BCB" w:rsidP="00805ABD">
            <w:pPr>
              <w:jc w:val="center"/>
              <w:rPr>
                <w:rFonts w:asciiTheme="minorHAnsi" w:hAnsiTheme="minorHAnsi" w:cstheme="minorHAnsi"/>
                <w:sz w:val="20"/>
                <w:szCs w:val="20"/>
              </w:rPr>
            </w:pPr>
          </w:p>
        </w:tc>
        <w:sdt>
          <w:sdtPr>
            <w:rPr>
              <w:rFonts w:asciiTheme="minorHAnsi" w:hAnsiTheme="minorHAnsi" w:cstheme="minorHAnsi"/>
              <w:sz w:val="20"/>
              <w:szCs w:val="20"/>
            </w:rPr>
            <w:id w:val="-582909962"/>
            <w:placeholder>
              <w:docPart w:val="CAB1B15AD98D47B9BEEE37274EAEBA0E"/>
            </w:placeholder>
            <w:showingPlcHdr/>
            <w:text/>
          </w:sdtPr>
          <w:sdtContent>
            <w:tc>
              <w:tcPr>
                <w:tcW w:w="3832" w:type="dxa"/>
                <w:gridSpan w:val="2"/>
                <w:tcBorders>
                  <w:top w:val="single" w:sz="4" w:space="0" w:color="auto"/>
                  <w:left w:val="nil"/>
                  <w:right w:val="nil"/>
                </w:tcBorders>
                <w:shd w:val="clear" w:color="auto" w:fill="D9D9D9"/>
                <w:vAlign w:val="bottom"/>
              </w:tcPr>
              <w:p w14:paraId="43E333A2" w14:textId="77777777" w:rsidR="00D27BCB" w:rsidRPr="00D743B3" w:rsidRDefault="00D27BCB" w:rsidP="00805ABD">
                <w:pPr>
                  <w:jc w:val="center"/>
                  <w:rPr>
                    <w:rFonts w:asciiTheme="minorHAnsi" w:hAnsiTheme="minorHAnsi" w:cstheme="minorHAnsi"/>
                    <w:sz w:val="20"/>
                    <w:szCs w:val="20"/>
                  </w:rPr>
                </w:pPr>
                <w:r w:rsidRPr="004A0BA1">
                  <w:rPr>
                    <w:rStyle w:val="Besedilooznabemesta"/>
                    <w:rFonts w:asciiTheme="minorHAnsi" w:hAnsiTheme="minorHAnsi" w:cstheme="minorHAnsi"/>
                    <w:b/>
                    <w:bCs/>
                    <w:sz w:val="20"/>
                    <w:szCs w:val="20"/>
                  </w:rPr>
                  <w:t>Kliknite ali tapnite tukaj, če želite vnesti besedilo.</w:t>
                </w:r>
              </w:p>
            </w:tc>
          </w:sdtContent>
        </w:sdt>
      </w:tr>
      <w:tr w:rsidR="00D27BCB" w:rsidRPr="00D743B3" w14:paraId="02A9B401" w14:textId="77777777" w:rsidTr="004B6586">
        <w:tc>
          <w:tcPr>
            <w:tcW w:w="2268" w:type="dxa"/>
            <w:tcBorders>
              <w:top w:val="nil"/>
              <w:left w:val="nil"/>
              <w:bottom w:val="nil"/>
              <w:right w:val="nil"/>
            </w:tcBorders>
            <w:shd w:val="clear" w:color="auto" w:fill="auto"/>
            <w:vAlign w:val="bottom"/>
          </w:tcPr>
          <w:p w14:paraId="4166C2AB" w14:textId="77777777" w:rsidR="00D27BCB" w:rsidRPr="00D743B3" w:rsidRDefault="00D27BCB" w:rsidP="00805ABD">
            <w:pPr>
              <w:jc w:val="center"/>
              <w:rPr>
                <w:rFonts w:asciiTheme="minorHAnsi" w:hAnsiTheme="minorHAnsi" w:cstheme="minorHAnsi"/>
                <w:b/>
                <w:sz w:val="20"/>
                <w:szCs w:val="20"/>
              </w:rPr>
            </w:pPr>
          </w:p>
          <w:p w14:paraId="1E46F443" w14:textId="77777777" w:rsidR="00D27BCB" w:rsidRPr="00D743B3" w:rsidRDefault="00D27BCB" w:rsidP="00805ABD">
            <w:pPr>
              <w:jc w:val="center"/>
              <w:rPr>
                <w:rFonts w:asciiTheme="minorHAnsi" w:hAnsiTheme="minorHAnsi" w:cstheme="minorHAnsi"/>
                <w:b/>
                <w:sz w:val="20"/>
                <w:szCs w:val="20"/>
              </w:rPr>
            </w:pPr>
            <w:r w:rsidRPr="00D743B3">
              <w:rPr>
                <w:rFonts w:asciiTheme="minorHAnsi" w:hAnsiTheme="minorHAnsi" w:cstheme="minorHAnsi"/>
                <w:b/>
                <w:sz w:val="20"/>
                <w:szCs w:val="20"/>
              </w:rPr>
              <w:t>BENCIN 95</w:t>
            </w:r>
          </w:p>
        </w:tc>
        <w:tc>
          <w:tcPr>
            <w:tcW w:w="851" w:type="dxa"/>
            <w:tcBorders>
              <w:top w:val="nil"/>
              <w:left w:val="nil"/>
              <w:bottom w:val="nil"/>
              <w:right w:val="nil"/>
            </w:tcBorders>
            <w:vAlign w:val="bottom"/>
          </w:tcPr>
          <w:p w14:paraId="094A5E97" w14:textId="77777777" w:rsidR="00D27BCB" w:rsidRPr="00D743B3" w:rsidRDefault="00D27BCB" w:rsidP="00805ABD">
            <w:pPr>
              <w:jc w:val="center"/>
              <w:rPr>
                <w:rFonts w:asciiTheme="minorHAnsi" w:hAnsiTheme="minorHAnsi" w:cstheme="minorHAnsi"/>
                <w:sz w:val="20"/>
                <w:szCs w:val="20"/>
              </w:rPr>
            </w:pPr>
          </w:p>
        </w:tc>
        <w:sdt>
          <w:sdtPr>
            <w:rPr>
              <w:rFonts w:asciiTheme="minorHAnsi" w:hAnsiTheme="minorHAnsi" w:cstheme="minorHAnsi"/>
              <w:sz w:val="20"/>
              <w:szCs w:val="20"/>
            </w:rPr>
            <w:id w:val="-854645359"/>
            <w:placeholder>
              <w:docPart w:val="320FBC4196C547D8A65AC98086A9AE00"/>
            </w:placeholder>
            <w:showingPlcHdr/>
            <w:text/>
          </w:sdtPr>
          <w:sdtContent>
            <w:tc>
              <w:tcPr>
                <w:tcW w:w="3832" w:type="dxa"/>
                <w:gridSpan w:val="2"/>
                <w:tcBorders>
                  <w:left w:val="nil"/>
                  <w:bottom w:val="single" w:sz="4" w:space="0" w:color="auto"/>
                  <w:right w:val="nil"/>
                </w:tcBorders>
                <w:shd w:val="clear" w:color="auto" w:fill="D9D9D9"/>
                <w:vAlign w:val="bottom"/>
              </w:tcPr>
              <w:p w14:paraId="051B7038" w14:textId="77777777" w:rsidR="00D27BCB" w:rsidRPr="00D743B3" w:rsidRDefault="00D27BCB" w:rsidP="00805ABD">
                <w:pPr>
                  <w:jc w:val="center"/>
                  <w:rPr>
                    <w:rFonts w:asciiTheme="minorHAnsi" w:hAnsiTheme="minorHAnsi" w:cstheme="minorHAnsi"/>
                    <w:sz w:val="20"/>
                    <w:szCs w:val="20"/>
                  </w:rPr>
                </w:pPr>
                <w:r w:rsidRPr="004A0BA1">
                  <w:rPr>
                    <w:rStyle w:val="Besedilooznabemesta"/>
                    <w:rFonts w:asciiTheme="minorHAnsi" w:hAnsiTheme="minorHAnsi" w:cstheme="minorHAnsi"/>
                    <w:b/>
                    <w:bCs/>
                    <w:sz w:val="20"/>
                    <w:szCs w:val="20"/>
                  </w:rPr>
                  <w:t>Kliknite ali tapnite tukaj, če želite vnesti besedilo.</w:t>
                </w:r>
              </w:p>
            </w:tc>
          </w:sdtContent>
        </w:sdt>
      </w:tr>
    </w:tbl>
    <w:p w14:paraId="1267872E" w14:textId="77777777" w:rsidR="00971351" w:rsidRPr="00D743B3" w:rsidRDefault="00971351" w:rsidP="00971351">
      <w:pPr>
        <w:jc w:val="both"/>
        <w:rPr>
          <w:rFonts w:asciiTheme="minorHAnsi" w:hAnsiTheme="minorHAnsi" w:cstheme="minorHAnsi"/>
        </w:rPr>
      </w:pPr>
    </w:p>
    <w:p w14:paraId="28B9AE94" w14:textId="77777777" w:rsidR="00971351" w:rsidRPr="00D743B3" w:rsidRDefault="00971351" w:rsidP="00971351">
      <w:pPr>
        <w:jc w:val="both"/>
        <w:rPr>
          <w:rFonts w:asciiTheme="minorHAnsi" w:hAnsiTheme="minorHAnsi" w:cstheme="minorHAnsi"/>
        </w:rPr>
      </w:pPr>
    </w:p>
    <w:p w14:paraId="7FDC5D8D" w14:textId="77777777" w:rsidR="001D6056" w:rsidRDefault="001D6056" w:rsidP="00971351">
      <w:pPr>
        <w:jc w:val="both"/>
        <w:rPr>
          <w:rFonts w:asciiTheme="minorHAnsi" w:hAnsiTheme="minorHAnsi" w:cstheme="minorHAnsi"/>
        </w:rPr>
      </w:pPr>
    </w:p>
    <w:p w14:paraId="766B2673" w14:textId="3AC3AD4E" w:rsidR="00971351" w:rsidRPr="00D743B3" w:rsidRDefault="00971351" w:rsidP="00971351">
      <w:pPr>
        <w:jc w:val="both"/>
        <w:rPr>
          <w:rFonts w:asciiTheme="minorHAnsi" w:hAnsiTheme="minorHAnsi" w:cstheme="minorHAnsi"/>
        </w:rPr>
      </w:pPr>
      <w:r w:rsidRPr="00D743B3">
        <w:rPr>
          <w:rFonts w:asciiTheme="minorHAnsi" w:hAnsiTheme="minorHAnsi" w:cstheme="minorHAnsi"/>
        </w:rPr>
        <w:t>Na območju Upravne enote Murska Sobota razpolagamo z naslednjim številom</w:t>
      </w:r>
      <w:r w:rsidR="003547C4" w:rsidRPr="00D743B3">
        <w:rPr>
          <w:rFonts w:asciiTheme="minorHAnsi" w:hAnsiTheme="minorHAnsi" w:cstheme="minorHAnsi"/>
        </w:rPr>
        <w:t xml:space="preserve"> </w:t>
      </w:r>
      <w:r w:rsidRPr="00D743B3">
        <w:rPr>
          <w:rFonts w:asciiTheme="minorHAnsi" w:hAnsiTheme="minorHAnsi" w:cstheme="minorHAnsi"/>
        </w:rPr>
        <w:t>bencinskih črpalk:</w:t>
      </w:r>
    </w:p>
    <w:p w14:paraId="07AEFCF2" w14:textId="77777777" w:rsidR="00971351" w:rsidRPr="00D743B3" w:rsidRDefault="00000000" w:rsidP="00971351">
      <w:pPr>
        <w:jc w:val="both"/>
        <w:rPr>
          <w:rFonts w:asciiTheme="minorHAnsi" w:hAnsiTheme="minorHAnsi" w:cstheme="minorHAnsi"/>
        </w:rPr>
      </w:pPr>
      <w:sdt>
        <w:sdtPr>
          <w:rPr>
            <w:rFonts w:asciiTheme="minorHAnsi" w:hAnsiTheme="minorHAnsi" w:cstheme="minorHAnsi"/>
            <w:highlight w:val="lightGray"/>
          </w:rPr>
          <w:id w:val="-233010573"/>
          <w:placeholder>
            <w:docPart w:val="15B946BC359749F0B349948784BF65D5"/>
          </w:placeholder>
          <w:showingPlcHdr/>
          <w:text/>
        </w:sdtPr>
        <w:sdtContent>
          <w:r w:rsidR="00971351" w:rsidRPr="004A0BA1">
            <w:rPr>
              <w:rStyle w:val="Besedilooznabemesta"/>
              <w:rFonts w:asciiTheme="minorHAnsi" w:hAnsiTheme="minorHAnsi" w:cstheme="minorHAnsi"/>
              <w:b/>
              <w:bCs/>
              <w:highlight w:val="lightGray"/>
            </w:rPr>
            <w:t>Kliknite ali tapnite tukaj, če želite vnesti besedilo.</w:t>
          </w:r>
        </w:sdtContent>
      </w:sdt>
      <w:r w:rsidR="00971351" w:rsidRPr="00D743B3">
        <w:rPr>
          <w:rFonts w:asciiTheme="minorHAnsi" w:hAnsiTheme="minorHAnsi" w:cstheme="minorHAnsi"/>
        </w:rPr>
        <w:t>.</w:t>
      </w:r>
    </w:p>
    <w:p w14:paraId="5F2A8A6E" w14:textId="77777777" w:rsidR="00971351" w:rsidRPr="00D743B3" w:rsidRDefault="00971351" w:rsidP="00971351">
      <w:pPr>
        <w:rPr>
          <w:rFonts w:asciiTheme="minorHAnsi" w:hAnsiTheme="minorHAnsi" w:cstheme="minorHAnsi"/>
          <w:b/>
          <w:bCs/>
          <w:i/>
          <w:iCs/>
        </w:rPr>
      </w:pPr>
    </w:p>
    <w:p w14:paraId="4AAF1BA0" w14:textId="77777777" w:rsidR="001D6056" w:rsidRDefault="001D6056" w:rsidP="00971351">
      <w:pPr>
        <w:jc w:val="both"/>
        <w:rPr>
          <w:rFonts w:asciiTheme="minorHAnsi" w:hAnsiTheme="minorHAnsi" w:cstheme="minorHAnsi"/>
        </w:rPr>
      </w:pPr>
    </w:p>
    <w:p w14:paraId="14E5FBE4" w14:textId="77777777" w:rsidR="001D6056" w:rsidRDefault="001D6056" w:rsidP="00971351">
      <w:pPr>
        <w:jc w:val="both"/>
        <w:rPr>
          <w:rFonts w:asciiTheme="minorHAnsi" w:hAnsiTheme="minorHAnsi" w:cstheme="minorHAnsi"/>
        </w:rPr>
      </w:pPr>
    </w:p>
    <w:p w14:paraId="7E0D98D7" w14:textId="1333F0F1" w:rsidR="00971351" w:rsidRPr="00D743B3" w:rsidRDefault="00971351" w:rsidP="00971351">
      <w:pPr>
        <w:jc w:val="both"/>
        <w:rPr>
          <w:rFonts w:asciiTheme="minorHAnsi" w:hAnsiTheme="minorHAnsi" w:cstheme="minorHAnsi"/>
        </w:rPr>
      </w:pPr>
      <w:r w:rsidRPr="00D743B3">
        <w:rPr>
          <w:rFonts w:asciiTheme="minorHAnsi" w:hAnsiTheme="minorHAnsi" w:cstheme="minorHAnsi"/>
        </w:rPr>
        <w:t>Ponudba velja 4 mesece od roka za oddajo ponudb.</w:t>
      </w:r>
    </w:p>
    <w:p w14:paraId="6AAD6C1C" w14:textId="77777777" w:rsidR="00971351" w:rsidRDefault="00971351" w:rsidP="00971351">
      <w:pPr>
        <w:jc w:val="both"/>
        <w:rPr>
          <w:rFonts w:asciiTheme="minorHAnsi" w:hAnsiTheme="minorHAnsi" w:cstheme="minorHAnsi"/>
        </w:rPr>
      </w:pPr>
    </w:p>
    <w:p w14:paraId="69168DF2" w14:textId="77777777" w:rsidR="001D6056" w:rsidRDefault="001D6056" w:rsidP="00971351">
      <w:pPr>
        <w:jc w:val="both"/>
        <w:rPr>
          <w:rFonts w:asciiTheme="minorHAnsi" w:hAnsiTheme="minorHAnsi" w:cstheme="minorHAnsi"/>
        </w:rPr>
      </w:pPr>
    </w:p>
    <w:p w14:paraId="22E9129B" w14:textId="77777777" w:rsidR="001D6056" w:rsidRDefault="001D6056" w:rsidP="00971351">
      <w:pPr>
        <w:jc w:val="both"/>
        <w:rPr>
          <w:rFonts w:asciiTheme="minorHAnsi" w:hAnsiTheme="minorHAnsi" w:cstheme="minorHAnsi"/>
        </w:rPr>
      </w:pPr>
    </w:p>
    <w:p w14:paraId="37C2F3C4" w14:textId="77777777" w:rsidR="001D6056" w:rsidRPr="00D743B3" w:rsidRDefault="001D6056" w:rsidP="00971351">
      <w:pPr>
        <w:jc w:val="both"/>
        <w:rPr>
          <w:rFonts w:asciiTheme="minorHAnsi" w:hAnsiTheme="minorHAnsi" w:cstheme="minorHAnsi"/>
        </w:rPr>
      </w:pPr>
    </w:p>
    <w:p w14:paraId="1A195FB1" w14:textId="77777777" w:rsidR="00971351" w:rsidRPr="00D743B3" w:rsidRDefault="00971351" w:rsidP="00971351">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075978714"/>
          <w:placeholder>
            <w:docPart w:val="39376D3D17BA4D709F528F526F876A00"/>
          </w:placeholder>
          <w:showingPlcHdr/>
          <w:date>
            <w:dateFormat w:val="d. MM. yyyy"/>
            <w:lid w:val="sl-SI"/>
            <w:storeMappedDataAs w:val="dateTime"/>
            <w:calendar w:val="gregorian"/>
          </w:date>
        </w:sdtPr>
        <w:sdtContent>
          <w:r w:rsidRPr="00D743B3">
            <w:rPr>
              <w:rStyle w:val="Besedilooznabemesta"/>
              <w:rFonts w:asciiTheme="minorHAnsi" w:hAnsiTheme="minorHAnsi" w:cstheme="minorHAnsi"/>
            </w:rPr>
            <w:t>Kliknite ali tapnite tukaj, če želite vnesti datum.</w:t>
          </w:r>
        </w:sdtContent>
      </w:sdt>
    </w:p>
    <w:p w14:paraId="3AEA5C83" w14:textId="77777777" w:rsidR="00BD07B1" w:rsidRDefault="00BD07B1" w:rsidP="00B45C4E">
      <w:pPr>
        <w:jc w:val="both"/>
        <w:rPr>
          <w:rFonts w:asciiTheme="minorHAnsi" w:hAnsiTheme="minorHAnsi" w:cstheme="minorHAnsi"/>
          <w:sz w:val="24"/>
          <w:szCs w:val="24"/>
        </w:rPr>
      </w:pPr>
    </w:p>
    <w:p w14:paraId="3A28810A" w14:textId="77777777" w:rsidR="001D6056" w:rsidRDefault="001D6056" w:rsidP="00B45C4E">
      <w:pPr>
        <w:jc w:val="both"/>
        <w:rPr>
          <w:rFonts w:asciiTheme="minorHAnsi" w:hAnsiTheme="minorHAnsi" w:cstheme="minorHAnsi"/>
          <w:sz w:val="24"/>
          <w:szCs w:val="24"/>
        </w:rPr>
      </w:pPr>
    </w:p>
    <w:p w14:paraId="5D59B6E0" w14:textId="77777777" w:rsidR="001D6056" w:rsidRDefault="001D6056" w:rsidP="00B45C4E">
      <w:pPr>
        <w:jc w:val="both"/>
        <w:rPr>
          <w:rFonts w:asciiTheme="minorHAnsi" w:hAnsiTheme="minorHAnsi" w:cstheme="minorHAnsi"/>
          <w:sz w:val="24"/>
          <w:szCs w:val="24"/>
        </w:rPr>
      </w:pPr>
    </w:p>
    <w:p w14:paraId="2F349991" w14:textId="77777777" w:rsidR="001D6056" w:rsidRDefault="001D6056" w:rsidP="00B45C4E">
      <w:pPr>
        <w:jc w:val="both"/>
        <w:rPr>
          <w:rFonts w:asciiTheme="minorHAnsi" w:hAnsiTheme="minorHAnsi" w:cstheme="minorHAnsi"/>
          <w:sz w:val="24"/>
          <w:szCs w:val="24"/>
        </w:rPr>
      </w:pPr>
    </w:p>
    <w:p w14:paraId="2550F9F9" w14:textId="77777777" w:rsidR="001D6056" w:rsidRPr="00D743B3" w:rsidRDefault="001D6056"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D743B3" w14:paraId="0886FC7E" w14:textId="77777777" w:rsidTr="00EA6D0E">
        <w:tc>
          <w:tcPr>
            <w:tcW w:w="843" w:type="dxa"/>
          </w:tcPr>
          <w:p w14:paraId="17D99DA1" w14:textId="77777777" w:rsidR="00B45C4E" w:rsidRPr="00D743B3"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D743B3"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1361" w:type="dxa"/>
          </w:tcPr>
          <w:p w14:paraId="3B44ADDF" w14:textId="77777777" w:rsidR="00582596" w:rsidRDefault="00582596" w:rsidP="00582596">
            <w:pPr>
              <w:numPr>
                <w:ilvl w:val="12"/>
                <w:numId w:val="0"/>
              </w:numPr>
              <w:rPr>
                <w:rFonts w:asciiTheme="minorHAnsi" w:hAnsiTheme="minorHAnsi" w:cstheme="minorHAnsi"/>
                <w:sz w:val="24"/>
                <w:szCs w:val="24"/>
              </w:rPr>
            </w:pPr>
          </w:p>
          <w:p w14:paraId="4F12C9E6" w14:textId="7ED7E3A2" w:rsidR="00B45C4E" w:rsidRPr="00D743B3" w:rsidRDefault="00B45C4E" w:rsidP="00582596">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MP</w:t>
            </w:r>
          </w:p>
        </w:tc>
        <w:tc>
          <w:tcPr>
            <w:tcW w:w="567" w:type="dxa"/>
          </w:tcPr>
          <w:p w14:paraId="1ED8557F"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p>
          <w:p w14:paraId="6C54B3EA" w14:textId="6FEB4A0C" w:rsidR="00B45C4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r w:rsidR="00B45C4E" w:rsidRPr="00D743B3">
              <w:rPr>
                <w:rFonts w:asciiTheme="minorHAnsi" w:hAnsiTheme="minorHAnsi" w:cstheme="minorHAnsi"/>
                <w:sz w:val="24"/>
                <w:szCs w:val="24"/>
              </w:rPr>
              <w:t>Ponudnik:</w:t>
            </w:r>
          </w:p>
        </w:tc>
      </w:tr>
    </w:tbl>
    <w:p w14:paraId="1E5C50FA" w14:textId="77777777" w:rsidR="00F21416" w:rsidRPr="00D743B3" w:rsidRDefault="00F21416" w:rsidP="00BD07B1">
      <w:pPr>
        <w:jc w:val="both"/>
        <w:rPr>
          <w:rFonts w:asciiTheme="minorHAnsi" w:hAnsiTheme="minorHAnsi" w:cstheme="minorHAnsi"/>
          <w:i/>
          <w:sz w:val="24"/>
          <w:szCs w:val="24"/>
        </w:rPr>
      </w:pPr>
    </w:p>
    <w:p w14:paraId="460D4EE9" w14:textId="77777777" w:rsidR="002F2618" w:rsidRDefault="002F2618" w:rsidP="007459C0">
      <w:pPr>
        <w:jc w:val="both"/>
        <w:rPr>
          <w:rFonts w:asciiTheme="minorHAnsi" w:hAnsiTheme="minorHAnsi" w:cstheme="minorHAnsi"/>
          <w:i/>
          <w:sz w:val="20"/>
          <w:szCs w:val="20"/>
        </w:rPr>
      </w:pPr>
    </w:p>
    <w:p w14:paraId="16B9A2CF" w14:textId="77777777" w:rsidR="002F2618" w:rsidRDefault="002F2618" w:rsidP="007459C0">
      <w:pPr>
        <w:jc w:val="both"/>
        <w:rPr>
          <w:rFonts w:asciiTheme="minorHAnsi" w:hAnsiTheme="minorHAnsi" w:cstheme="minorHAnsi"/>
          <w:i/>
          <w:sz w:val="20"/>
          <w:szCs w:val="20"/>
        </w:rPr>
      </w:pPr>
    </w:p>
    <w:p w14:paraId="3BCF3035" w14:textId="77777777" w:rsidR="002F2618" w:rsidRDefault="002F2618" w:rsidP="007459C0">
      <w:pPr>
        <w:jc w:val="both"/>
        <w:rPr>
          <w:rFonts w:asciiTheme="minorHAnsi" w:hAnsiTheme="minorHAnsi" w:cstheme="minorHAnsi"/>
          <w:i/>
          <w:sz w:val="20"/>
          <w:szCs w:val="20"/>
        </w:rPr>
      </w:pPr>
    </w:p>
    <w:p w14:paraId="42AC2719" w14:textId="77777777" w:rsidR="002F2618" w:rsidRDefault="002F2618" w:rsidP="007459C0">
      <w:pPr>
        <w:jc w:val="both"/>
        <w:rPr>
          <w:rFonts w:asciiTheme="minorHAnsi" w:hAnsiTheme="minorHAnsi" w:cstheme="minorHAnsi"/>
          <w:i/>
          <w:sz w:val="20"/>
          <w:szCs w:val="20"/>
        </w:rPr>
      </w:pPr>
    </w:p>
    <w:p w14:paraId="064A1F89" w14:textId="6F5445E0" w:rsidR="00841EAE" w:rsidRPr="00D743B3" w:rsidRDefault="00BD07B1" w:rsidP="007459C0">
      <w:pPr>
        <w:jc w:val="both"/>
        <w:rPr>
          <w:rFonts w:asciiTheme="minorHAnsi" w:hAnsiTheme="minorHAnsi" w:cstheme="minorHAnsi"/>
          <w:i/>
          <w:sz w:val="20"/>
          <w:szCs w:val="20"/>
        </w:rPr>
        <w:sectPr w:rsidR="00841EAE" w:rsidRPr="00D743B3" w:rsidSect="00C54761">
          <w:headerReference w:type="even" r:id="rId37"/>
          <w:headerReference w:type="default" r:id="rId38"/>
          <w:footerReference w:type="even" r:id="rId39"/>
          <w:footerReference w:type="default" r:id="rId40"/>
          <w:headerReference w:type="first" r:id="rId41"/>
          <w:footerReference w:type="first" r:id="rId42"/>
          <w:pgSz w:w="11906" w:h="16838"/>
          <w:pgMar w:top="1843" w:right="1134" w:bottom="1134" w:left="1134" w:header="1191" w:footer="709" w:gutter="0"/>
          <w:cols w:space="708"/>
          <w:docGrid w:linePitch="360"/>
        </w:sectPr>
      </w:pPr>
      <w:r w:rsidRPr="00D743B3">
        <w:rPr>
          <w:rFonts w:asciiTheme="minorHAnsi" w:hAnsiTheme="minorHAnsi" w:cstheme="minorHAnsi"/>
          <w:i/>
          <w:sz w:val="20"/>
          <w:szCs w:val="20"/>
        </w:rPr>
        <w:t xml:space="preserve">OPOMBA: Predračun se izpolni tako, da se izpolnijo </w:t>
      </w:r>
      <w:r w:rsidR="007459C0" w:rsidRPr="00D743B3">
        <w:rPr>
          <w:rFonts w:asciiTheme="minorHAnsi" w:hAnsiTheme="minorHAnsi" w:cstheme="minorHAnsi"/>
          <w:i/>
          <w:sz w:val="20"/>
          <w:szCs w:val="20"/>
        </w:rPr>
        <w:t>vse osenčene postavke</w:t>
      </w:r>
      <w:r w:rsidRPr="00D743B3">
        <w:rPr>
          <w:rFonts w:asciiTheme="minorHAnsi" w:hAnsiTheme="minorHAnsi" w:cstheme="minorHAnsi"/>
          <w:i/>
          <w:sz w:val="20"/>
          <w:szCs w:val="20"/>
        </w:rPr>
        <w:t xml:space="preserve"> . </w:t>
      </w:r>
      <w:r w:rsidR="00582596">
        <w:rPr>
          <w:rFonts w:asciiTheme="minorHAnsi" w:hAnsiTheme="minorHAnsi" w:cstheme="minorHAnsi"/>
          <w:i/>
          <w:sz w:val="20"/>
          <w:szCs w:val="20"/>
        </w:rPr>
        <w:t>Popust mora biti določen na 2 decimalki.</w:t>
      </w:r>
      <w:r w:rsidR="007459C0" w:rsidRPr="00D743B3">
        <w:rPr>
          <w:rFonts w:asciiTheme="minorHAnsi" w:hAnsiTheme="minorHAnsi" w:cstheme="minorHAnsi"/>
          <w:i/>
          <w:sz w:val="20"/>
          <w:szCs w:val="20"/>
        </w:rPr>
        <w:t xml:space="preserve">   </w:t>
      </w:r>
    </w:p>
    <w:p w14:paraId="46E00B6D" w14:textId="3A65C754" w:rsidR="001405AE" w:rsidRPr="00D743B3" w:rsidRDefault="001405AE" w:rsidP="001F731D">
      <w:pPr>
        <w:tabs>
          <w:tab w:val="left" w:pos="2775"/>
        </w:tabs>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PONUDBA</w:t>
      </w:r>
    </w:p>
    <w:p w14:paraId="1C2324A9" w14:textId="342F1B74" w:rsidR="001405AE" w:rsidRPr="00D743B3" w:rsidRDefault="001405AE" w:rsidP="002161DB">
      <w:pPr>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ŠT</w:t>
      </w:r>
      <w:r w:rsidR="00FA1857" w:rsidRPr="00D743B3">
        <w:rPr>
          <w:rFonts w:asciiTheme="minorHAnsi" w:hAnsiTheme="minorHAnsi" w:cstheme="minorHAnsi"/>
          <w:b/>
          <w:bCs/>
          <w:color w:val="000000"/>
          <w:sz w:val="24"/>
          <w:szCs w:val="24"/>
        </w:rPr>
        <w:t xml:space="preserve"> </w:t>
      </w:r>
      <w:r w:rsidRPr="00D743B3">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D743B3">
            <w:rPr>
              <w:rStyle w:val="Besedilooznabemesta"/>
              <w:rFonts w:asciiTheme="minorHAnsi" w:hAnsiTheme="minorHAnsi" w:cstheme="minorHAnsi"/>
              <w:sz w:val="24"/>
              <w:szCs w:val="24"/>
            </w:rPr>
            <w:t>Kliknite ali tapnite tukaj, če želite vnesti besedilo.</w:t>
          </w:r>
        </w:sdtContent>
      </w:sdt>
    </w:p>
    <w:p w14:paraId="474CBE7B" w14:textId="072E547E" w:rsidR="001405AE" w:rsidRPr="00D743B3" w:rsidRDefault="001405AE" w:rsidP="00807F5A">
      <w:pPr>
        <w:spacing w:before="60" w:after="60"/>
        <w:jc w:val="both"/>
        <w:rPr>
          <w:rFonts w:asciiTheme="minorHAnsi" w:hAnsiTheme="minorHAnsi" w:cstheme="minorHAnsi"/>
          <w:b/>
          <w:bCs/>
          <w:color w:val="000000"/>
          <w:sz w:val="24"/>
          <w:szCs w:val="24"/>
        </w:rPr>
      </w:pPr>
      <w:r w:rsidRPr="00D743B3">
        <w:rPr>
          <w:rFonts w:asciiTheme="minorHAnsi" w:hAnsiTheme="minorHAnsi" w:cstheme="minorHAnsi"/>
          <w:color w:val="000000"/>
          <w:sz w:val="24"/>
          <w:szCs w:val="24"/>
        </w:rPr>
        <w:t>Na podlagi obvestila o javnem naročilu</w:t>
      </w:r>
      <w:r w:rsidR="00052980" w:rsidRPr="00D743B3">
        <w:rPr>
          <w:rFonts w:asciiTheme="minorHAnsi" w:hAnsiTheme="minorHAnsi" w:cstheme="minorHAnsi"/>
          <w:color w:val="000000"/>
          <w:sz w:val="24"/>
          <w:szCs w:val="24"/>
        </w:rPr>
        <w:t xml:space="preserve"> »</w:t>
      </w:r>
      <w:r w:rsidR="00807F5A" w:rsidRPr="00D743B3">
        <w:rPr>
          <w:rFonts w:asciiTheme="minorHAnsi" w:hAnsiTheme="minorHAnsi" w:cstheme="minorHAnsi"/>
          <w:b/>
          <w:bCs/>
          <w:color w:val="000000"/>
          <w:sz w:val="24"/>
          <w:szCs w:val="24"/>
        </w:rPr>
        <w:t>Dobava</w:t>
      </w:r>
      <w:r w:rsidR="00B55701">
        <w:rPr>
          <w:rFonts w:asciiTheme="minorHAnsi" w:eastAsia="Times New Roman" w:hAnsiTheme="minorHAnsi" w:cstheme="minorHAnsi"/>
          <w:b/>
          <w:bCs/>
          <w:sz w:val="24"/>
          <w:szCs w:val="24"/>
        </w:rPr>
        <w:t xml:space="preserve"> pogonskih goriv</w:t>
      </w:r>
      <w:r w:rsidR="00052980" w:rsidRPr="00D743B3">
        <w:rPr>
          <w:rFonts w:asciiTheme="minorHAnsi" w:hAnsiTheme="minorHAnsi" w:cstheme="minorHAnsi"/>
          <w:color w:val="000000"/>
          <w:sz w:val="24"/>
          <w:szCs w:val="24"/>
        </w:rPr>
        <w:t>«</w:t>
      </w:r>
      <w:r w:rsidR="009E2958" w:rsidRPr="00D743B3">
        <w:rPr>
          <w:rFonts w:asciiTheme="minorHAnsi" w:hAnsiTheme="minorHAnsi" w:cstheme="minorHAnsi"/>
          <w:color w:val="000000"/>
          <w:sz w:val="24"/>
          <w:szCs w:val="24"/>
        </w:rPr>
        <w:t xml:space="preserve"> </w:t>
      </w:r>
      <w:r w:rsidR="00052980"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objavljenega na Portalu javnih naročil</w:t>
      </w:r>
      <w:r w:rsidR="00052980" w:rsidRPr="00D743B3">
        <w:rPr>
          <w:rFonts w:asciiTheme="minorHAnsi" w:hAnsiTheme="minorHAnsi" w:cstheme="minorHAnsi"/>
          <w:color w:val="000000"/>
          <w:sz w:val="24"/>
          <w:szCs w:val="24"/>
        </w:rPr>
        <w:t xml:space="preserve"> </w:t>
      </w:r>
      <w:r w:rsidRPr="00D743B3">
        <w:rPr>
          <w:rFonts w:asciiTheme="minorHAnsi" w:hAnsiTheme="minorHAnsi" w:cstheme="minorHAnsi"/>
          <w:color w:val="000000"/>
          <w:sz w:val="24"/>
          <w:szCs w:val="24"/>
        </w:rPr>
        <w:t>dne</w:t>
      </w:r>
      <w:r w:rsidR="00FA1857" w:rsidRPr="00D743B3">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9E2958"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color w:val="000000"/>
          <w:sz w:val="24"/>
          <w:szCs w:val="24"/>
        </w:rPr>
        <w:t xml:space="preserve"> </w:t>
      </w:r>
      <w:r w:rsidR="002161DB" w:rsidRPr="00D743B3">
        <w:rPr>
          <w:rFonts w:asciiTheme="minorHAnsi" w:hAnsiTheme="minorHAnsi" w:cstheme="minorHAnsi"/>
          <w:color w:val="000000"/>
          <w:sz w:val="24"/>
          <w:szCs w:val="24"/>
        </w:rPr>
        <w:t xml:space="preserve">, oddajamo </w:t>
      </w:r>
      <w:r w:rsidRPr="00D743B3">
        <w:rPr>
          <w:rFonts w:asciiTheme="minorHAnsi" w:hAnsiTheme="minorHAnsi" w:cstheme="minorHAnsi"/>
          <w:color w:val="000000"/>
          <w:sz w:val="24"/>
          <w:szCs w:val="24"/>
        </w:rPr>
        <w:t>našo ponudbeno dokumentacijo v skladu z navodili za izdelavo ponudbe</w:t>
      </w:r>
      <w:r w:rsidR="0074570C" w:rsidRPr="00D743B3">
        <w:rPr>
          <w:rFonts w:asciiTheme="minorHAnsi" w:hAnsiTheme="minorHAnsi" w:cstheme="minorHAnsi"/>
          <w:color w:val="000000"/>
          <w:sz w:val="24"/>
          <w:szCs w:val="24"/>
        </w:rPr>
        <w:t xml:space="preserve"> </w:t>
      </w:r>
    </w:p>
    <w:p w14:paraId="633C7212" w14:textId="77777777" w:rsidR="007722B6" w:rsidRPr="00D743B3"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33043CDB" w:rsidR="00ED72E6" w:rsidRPr="00D743B3" w:rsidRDefault="00807F5A">
      <w:pPr>
        <w:rPr>
          <w:rFonts w:asciiTheme="minorHAnsi" w:hAnsiTheme="minorHAnsi" w:cstheme="minorHAnsi"/>
          <w:b/>
          <w:bCs/>
          <w:color w:val="000000"/>
          <w:sz w:val="24"/>
          <w:szCs w:val="24"/>
        </w:rPr>
      </w:pPr>
      <w:r w:rsidRPr="00D743B3">
        <w:rPr>
          <w:rFonts w:asciiTheme="minorHAnsi" w:hAnsiTheme="minorHAnsi" w:cstheme="minorHAnsi"/>
          <w:b/>
          <w:bCs/>
          <w:color w:val="000000"/>
          <w:sz w:val="24"/>
          <w:szCs w:val="24"/>
        </w:rPr>
        <w:t>1</w:t>
      </w:r>
      <w:r w:rsidR="001405AE" w:rsidRPr="00D743B3">
        <w:rPr>
          <w:rFonts w:asciiTheme="minorHAnsi" w:hAnsiTheme="minorHAnsi" w:cstheme="minorHAnsi"/>
          <w:b/>
          <w:bCs/>
          <w:color w:val="000000"/>
          <w:sz w:val="24"/>
          <w:szCs w:val="24"/>
        </w:rPr>
        <w:t>. Podatki o gospodarskem subjektu:</w:t>
      </w:r>
    </w:p>
    <w:p w14:paraId="16513839"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D743B3"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42BCE03A" w14:textId="3F7EEC5E"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Zakoniti zastopnik</w:t>
      </w:r>
      <w:r w:rsidR="001376EA">
        <w:rPr>
          <w:rFonts w:asciiTheme="minorHAnsi" w:hAnsiTheme="minorHAnsi" w:cstheme="minorHAnsi"/>
          <w:color w:val="000000"/>
          <w:sz w:val="24"/>
          <w:szCs w:val="24"/>
        </w:rPr>
        <w:t>i</w:t>
      </w:r>
      <w:r w:rsidRPr="00D743B3">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743B3"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D743B3"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D743B3"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D743B3"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D743B3"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D743B3"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D743B3"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D743B3"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3EE7B2B4" w14:textId="4E57034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 xml:space="preserve">Odgovorna oseba za podpis </w:t>
      </w:r>
      <w:r w:rsidR="003B67B2">
        <w:rPr>
          <w:rFonts w:asciiTheme="minorHAnsi" w:hAnsiTheme="minorHAnsi" w:cstheme="minorHAnsi"/>
          <w:color w:val="000000"/>
          <w:sz w:val="24"/>
          <w:szCs w:val="24"/>
        </w:rPr>
        <w:t>okvirnega sporazuma</w:t>
      </w:r>
      <w:r w:rsidRPr="00D743B3">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743B3"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34B1CBE6" w14:textId="00CC8FAB" w:rsidR="007226F5" w:rsidRPr="00D743B3" w:rsidRDefault="007226F5" w:rsidP="007226F5">
      <w:pPr>
        <w:rPr>
          <w:rFonts w:asciiTheme="minorHAnsi" w:hAnsiTheme="minorHAnsi" w:cstheme="minorHAnsi"/>
          <w:sz w:val="24"/>
          <w:szCs w:val="24"/>
        </w:rPr>
      </w:pPr>
      <w:r w:rsidRPr="00D743B3">
        <w:rPr>
          <w:rFonts w:asciiTheme="minorHAnsi" w:hAnsiTheme="minorHAnsi" w:cstheme="minorHAnsi"/>
          <w:color w:val="000000"/>
          <w:sz w:val="24"/>
          <w:szCs w:val="24"/>
        </w:rPr>
        <w:t xml:space="preserve">Naziv, telefon in e-naslov odgovorne osebe za operativno izvedbo </w:t>
      </w:r>
      <w:r w:rsidR="003B67B2">
        <w:rPr>
          <w:rFonts w:asciiTheme="minorHAnsi" w:hAnsiTheme="minorHAnsi" w:cstheme="minorHAnsi"/>
          <w:color w:val="000000"/>
          <w:sz w:val="24"/>
          <w:szCs w:val="24"/>
        </w:rPr>
        <w:t>okvirnega sporazuma</w:t>
      </w:r>
      <w:r w:rsidRPr="00D743B3">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D743B3"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D743B3" w:rsidRDefault="007226F5" w:rsidP="00EA3AC2">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D743B3" w:rsidRDefault="001405AE">
      <w:pPr>
        <w:spacing w:before="60" w:after="60" w:line="360" w:lineRule="auto"/>
        <w:rPr>
          <w:rFonts w:asciiTheme="minorHAnsi" w:hAnsiTheme="minorHAnsi" w:cstheme="minorHAnsi"/>
          <w:color w:val="000000"/>
          <w:sz w:val="24"/>
          <w:szCs w:val="24"/>
        </w:rPr>
      </w:pPr>
    </w:p>
    <w:p w14:paraId="751BE2E0" w14:textId="07D4B19E"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Ponudnik spada v kategorijo mikro, malih ali srednjih podjetij: </w:t>
      </w:r>
      <w:r w:rsidRPr="00D743B3">
        <w:rPr>
          <w:rFonts w:asciiTheme="minorHAnsi" w:hAnsiTheme="minorHAnsi" w:cstheme="minorHAnsi"/>
          <w:i/>
          <w:color w:val="000000"/>
          <w:sz w:val="24"/>
          <w:szCs w:val="24"/>
        </w:rPr>
        <w:t xml:space="preserve">( ustrezno </w:t>
      </w:r>
      <w:r w:rsidR="00052980" w:rsidRPr="00D743B3">
        <w:rPr>
          <w:rFonts w:asciiTheme="minorHAnsi" w:hAnsiTheme="minorHAnsi" w:cstheme="minorHAnsi"/>
          <w:i/>
          <w:color w:val="000000"/>
          <w:sz w:val="24"/>
          <w:szCs w:val="24"/>
        </w:rPr>
        <w:t>označite</w:t>
      </w:r>
      <w:r w:rsidRPr="00D743B3">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Content>
        <w:p w14:paraId="49DB9566" w14:textId="40A276F1" w:rsidR="001405AE" w:rsidRPr="00D743B3"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DA</w:t>
          </w:r>
        </w:p>
        <w:p w14:paraId="37F7F100" w14:textId="5909F6B3" w:rsidR="001405AE" w:rsidRPr="00D743B3" w:rsidRDefault="00000000" w:rsidP="0095032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NE</w:t>
          </w:r>
        </w:p>
      </w:sdtContent>
    </w:sdt>
    <w:p w14:paraId="2BE59D6C" w14:textId="77777777" w:rsidR="0095032B" w:rsidRPr="00D743B3" w:rsidRDefault="0095032B">
      <w:pPr>
        <w:jc w:val="both"/>
        <w:rPr>
          <w:rFonts w:asciiTheme="minorHAnsi" w:hAnsiTheme="minorHAnsi" w:cstheme="minorHAnsi"/>
          <w:sz w:val="24"/>
          <w:szCs w:val="24"/>
        </w:rPr>
      </w:pPr>
    </w:p>
    <w:p w14:paraId="3DE56A70" w14:textId="11556AA7" w:rsidR="001405AE" w:rsidRPr="00D743B3" w:rsidRDefault="001405AE">
      <w:pPr>
        <w:jc w:val="both"/>
        <w:rPr>
          <w:rFonts w:asciiTheme="minorHAnsi" w:hAnsiTheme="minorHAnsi" w:cstheme="minorHAnsi"/>
          <w:sz w:val="24"/>
          <w:szCs w:val="24"/>
        </w:rPr>
      </w:pPr>
      <w:r w:rsidRPr="00D743B3">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D743B3"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D743B3" w14:paraId="3290998F" w14:textId="77777777" w:rsidTr="00FA1857">
        <w:trPr>
          <w:trHeight w:val="250"/>
        </w:trPr>
        <w:tc>
          <w:tcPr>
            <w:tcW w:w="9214" w:type="dxa"/>
            <w:shd w:val="clear" w:color="auto" w:fill="auto"/>
          </w:tcPr>
          <w:p w14:paraId="667BE16F" w14:textId="77777777" w:rsidR="00FA1857" w:rsidRPr="00D743B3" w:rsidRDefault="00FA1857">
            <w:pPr>
              <w:autoSpaceDE w:val="0"/>
              <w:snapToGrid w:val="0"/>
              <w:rPr>
                <w:rFonts w:asciiTheme="minorHAnsi" w:hAnsiTheme="minorHAnsi" w:cstheme="minorHAnsi"/>
                <w:sz w:val="24"/>
                <w:szCs w:val="24"/>
              </w:rPr>
            </w:pPr>
          </w:p>
          <w:p w14:paraId="39843F88" w14:textId="6FB89A40"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40E48A7A" w14:textId="77777777" w:rsidTr="00FA1857">
        <w:trPr>
          <w:trHeight w:val="250"/>
        </w:trPr>
        <w:tc>
          <w:tcPr>
            <w:tcW w:w="9214" w:type="dxa"/>
            <w:shd w:val="clear" w:color="auto" w:fill="auto"/>
          </w:tcPr>
          <w:p w14:paraId="705FCAA7" w14:textId="77777777" w:rsidR="00FA1857" w:rsidRPr="00D743B3" w:rsidRDefault="00FA1857">
            <w:pPr>
              <w:autoSpaceDE w:val="0"/>
              <w:snapToGrid w:val="0"/>
              <w:rPr>
                <w:rFonts w:asciiTheme="minorHAnsi" w:hAnsiTheme="minorHAnsi" w:cstheme="minorHAnsi"/>
                <w:sz w:val="24"/>
                <w:szCs w:val="24"/>
              </w:rPr>
            </w:pPr>
          </w:p>
          <w:p w14:paraId="25EE625A" w14:textId="125103BC"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711E2895" w14:textId="77777777" w:rsidTr="00FA1857">
        <w:trPr>
          <w:trHeight w:val="103"/>
        </w:trPr>
        <w:tc>
          <w:tcPr>
            <w:tcW w:w="9214" w:type="dxa"/>
            <w:shd w:val="clear" w:color="auto" w:fill="auto"/>
          </w:tcPr>
          <w:p w14:paraId="1AA13E51" w14:textId="77777777" w:rsidR="00FA1857" w:rsidRPr="00D743B3" w:rsidRDefault="00FA1857">
            <w:pPr>
              <w:autoSpaceDE w:val="0"/>
              <w:snapToGrid w:val="0"/>
              <w:rPr>
                <w:rFonts w:asciiTheme="minorHAnsi" w:hAnsiTheme="minorHAnsi" w:cstheme="minorHAnsi"/>
                <w:sz w:val="24"/>
                <w:szCs w:val="24"/>
              </w:rPr>
            </w:pPr>
          </w:p>
          <w:p w14:paraId="36E074A8" w14:textId="1AE16CE2"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023325A9" w14:textId="77777777" w:rsidTr="00FA1857">
        <w:trPr>
          <w:trHeight w:val="251"/>
        </w:trPr>
        <w:tc>
          <w:tcPr>
            <w:tcW w:w="9214" w:type="dxa"/>
            <w:shd w:val="clear" w:color="auto" w:fill="auto"/>
          </w:tcPr>
          <w:p w14:paraId="2D07D464" w14:textId="77777777" w:rsidR="00FA1857" w:rsidRPr="00D743B3" w:rsidRDefault="00FA1857">
            <w:pPr>
              <w:autoSpaceDE w:val="0"/>
              <w:snapToGrid w:val="0"/>
              <w:rPr>
                <w:rFonts w:asciiTheme="minorHAnsi" w:hAnsiTheme="minorHAnsi" w:cstheme="minorHAnsi"/>
                <w:sz w:val="24"/>
                <w:szCs w:val="24"/>
              </w:rPr>
            </w:pPr>
          </w:p>
          <w:p w14:paraId="206BC856" w14:textId="422FF52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2A1D19FC" w14:textId="77777777" w:rsidTr="00FA1857">
        <w:trPr>
          <w:trHeight w:val="103"/>
        </w:trPr>
        <w:tc>
          <w:tcPr>
            <w:tcW w:w="9214" w:type="dxa"/>
            <w:shd w:val="clear" w:color="auto" w:fill="auto"/>
          </w:tcPr>
          <w:p w14:paraId="7F38862E" w14:textId="77777777" w:rsidR="00FA1857" w:rsidRPr="00D743B3" w:rsidRDefault="00FA1857">
            <w:pPr>
              <w:autoSpaceDE w:val="0"/>
              <w:snapToGrid w:val="0"/>
              <w:rPr>
                <w:rFonts w:asciiTheme="minorHAnsi" w:hAnsiTheme="minorHAnsi" w:cstheme="minorHAnsi"/>
                <w:sz w:val="24"/>
                <w:szCs w:val="24"/>
              </w:rPr>
            </w:pPr>
          </w:p>
          <w:p w14:paraId="36807EFC" w14:textId="7074208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D743B3" w:rsidRDefault="001405AE">
      <w:pPr>
        <w:tabs>
          <w:tab w:val="left" w:pos="5760"/>
        </w:tabs>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color w:val="000000"/>
          <w:sz w:val="24"/>
          <w:szCs w:val="24"/>
        </w:rPr>
        <w:tab/>
        <w:t>Žig in podpis ponudnika:</w:t>
      </w:r>
    </w:p>
    <w:p w14:paraId="36FCB4B2" w14:textId="77777777" w:rsidR="001405AE" w:rsidRPr="00D743B3" w:rsidRDefault="001405AE">
      <w:pPr>
        <w:rPr>
          <w:rFonts w:asciiTheme="minorHAnsi" w:hAnsiTheme="minorHAnsi" w:cstheme="minorHAnsi"/>
          <w:color w:val="000000"/>
          <w:sz w:val="24"/>
          <w:szCs w:val="24"/>
        </w:rPr>
      </w:pPr>
    </w:p>
    <w:p w14:paraId="17ACE137" w14:textId="77777777" w:rsidR="001405AE" w:rsidRPr="00D743B3" w:rsidRDefault="001405AE">
      <w:pPr>
        <w:autoSpaceDE w:val="0"/>
        <w:rPr>
          <w:rFonts w:asciiTheme="minorHAnsi" w:hAnsiTheme="minorHAnsi" w:cstheme="minorHAnsi"/>
          <w:sz w:val="24"/>
          <w:szCs w:val="24"/>
        </w:rPr>
      </w:pPr>
    </w:p>
    <w:p w14:paraId="5E48B892" w14:textId="77777777" w:rsidR="001405AE" w:rsidRPr="00D743B3" w:rsidRDefault="001405AE">
      <w:pPr>
        <w:autoSpaceDE w:val="0"/>
        <w:rPr>
          <w:rFonts w:asciiTheme="minorHAnsi" w:hAnsiTheme="minorHAnsi" w:cstheme="minorHAnsi"/>
          <w:sz w:val="24"/>
          <w:szCs w:val="24"/>
        </w:rPr>
      </w:pPr>
    </w:p>
    <w:p w14:paraId="26DD9EB8" w14:textId="48B852F5" w:rsidR="001405AE" w:rsidRPr="00D743B3" w:rsidRDefault="00DF78E7">
      <w:pPr>
        <w:pageBreakBefore/>
        <w:rPr>
          <w:rFonts w:asciiTheme="minorHAnsi" w:hAnsiTheme="minorHAnsi" w:cstheme="minorHAnsi"/>
          <w:sz w:val="24"/>
          <w:szCs w:val="24"/>
        </w:rPr>
      </w:pPr>
      <w:r w:rsidRPr="00D743B3">
        <w:rPr>
          <w:rFonts w:asciiTheme="minorHAnsi" w:hAnsiTheme="minorHAnsi" w:cstheme="minorHAnsi"/>
          <w:b/>
          <w:i/>
          <w:sz w:val="24"/>
          <w:szCs w:val="24"/>
        </w:rPr>
        <w:t>O</w:t>
      </w:r>
      <w:r w:rsidR="001405AE" w:rsidRPr="00D743B3">
        <w:rPr>
          <w:rFonts w:asciiTheme="minorHAnsi" w:hAnsiTheme="minorHAnsi" w:cstheme="minorHAnsi"/>
          <w:b/>
          <w:i/>
          <w:sz w:val="24"/>
          <w:szCs w:val="24"/>
        </w:rPr>
        <w:t>BR-2</w:t>
      </w:r>
    </w:p>
    <w:p w14:paraId="1F1EBEFB" w14:textId="77777777" w:rsidR="001405AE" w:rsidRPr="00D743B3" w:rsidRDefault="001405AE">
      <w:pPr>
        <w:spacing w:before="60" w:after="60" w:line="360" w:lineRule="auto"/>
        <w:rPr>
          <w:rFonts w:asciiTheme="minorHAnsi" w:hAnsiTheme="minorHAnsi" w:cstheme="minorHAnsi"/>
          <w:i/>
          <w:color w:val="000000"/>
          <w:sz w:val="24"/>
          <w:szCs w:val="24"/>
        </w:rPr>
      </w:pPr>
    </w:p>
    <w:p w14:paraId="79915741" w14:textId="1E35DBCD"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i/>
          <w:color w:val="000000"/>
          <w:sz w:val="24"/>
          <w:szCs w:val="24"/>
        </w:rPr>
        <w:t>Ponudnik</w:t>
      </w:r>
      <w:r w:rsidR="0022297D" w:rsidRPr="00D743B3">
        <w:rPr>
          <w:rFonts w:asciiTheme="minorHAnsi" w:hAnsiTheme="minorHAnsi" w:cstheme="minorHAnsi"/>
          <w:i/>
          <w:color w:val="000000"/>
          <w:sz w:val="24"/>
          <w:szCs w:val="24"/>
        </w:rPr>
        <w:t>:</w:t>
      </w:r>
      <w:r w:rsidRPr="00D743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0691E764" w14:textId="68A35192" w:rsidR="00FA1857" w:rsidRPr="00D743B3" w:rsidRDefault="00FA1857" w:rsidP="00FA1857">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57CD6208" w14:textId="77777777" w:rsidR="001405AE" w:rsidRPr="00D743B3" w:rsidRDefault="001405AE">
      <w:pPr>
        <w:spacing w:before="60" w:after="60" w:line="360" w:lineRule="auto"/>
        <w:rPr>
          <w:rFonts w:asciiTheme="minorHAnsi" w:hAnsiTheme="minorHAnsi" w:cstheme="minorHAnsi"/>
          <w:color w:val="000000"/>
          <w:sz w:val="24"/>
          <w:szCs w:val="24"/>
        </w:rPr>
      </w:pPr>
    </w:p>
    <w:p w14:paraId="7D36ABD6" w14:textId="0DB3437B"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1308AC5" w14:textId="38F3A720" w:rsidR="00FA1857" w:rsidRPr="00D743B3" w:rsidRDefault="00FA1857" w:rsidP="00FA1857">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356B3644" w14:textId="77777777" w:rsidR="001405AE" w:rsidRPr="00D743B3" w:rsidRDefault="001405AE">
      <w:pPr>
        <w:spacing w:before="60" w:after="60" w:line="360" w:lineRule="auto"/>
        <w:rPr>
          <w:rFonts w:asciiTheme="minorHAnsi" w:hAnsiTheme="minorHAnsi" w:cstheme="minorHAnsi"/>
          <w:color w:val="000000"/>
          <w:sz w:val="24"/>
          <w:szCs w:val="24"/>
        </w:rPr>
      </w:pPr>
    </w:p>
    <w:p w14:paraId="6D0D9C8D" w14:textId="77777777" w:rsidR="001405AE" w:rsidRPr="00D743B3"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D743B3" w:rsidRDefault="001405AE">
      <w:pPr>
        <w:jc w:val="center"/>
        <w:rPr>
          <w:rFonts w:asciiTheme="minorHAnsi" w:hAnsiTheme="minorHAnsi" w:cstheme="minorHAnsi"/>
          <w:sz w:val="24"/>
          <w:szCs w:val="24"/>
        </w:rPr>
      </w:pPr>
      <w:r w:rsidRPr="00D743B3">
        <w:rPr>
          <w:rFonts w:asciiTheme="minorHAnsi" w:hAnsiTheme="minorHAnsi" w:cstheme="minorHAnsi"/>
          <w:sz w:val="24"/>
          <w:szCs w:val="24"/>
        </w:rPr>
        <w:t>IZJAVA O NEOBSTOJU IZKLJUČITVENIH RAZLOGOV IN POOBLASTILO</w:t>
      </w:r>
    </w:p>
    <w:p w14:paraId="15AF52A8" w14:textId="77777777" w:rsidR="001405AE" w:rsidRPr="00D743B3" w:rsidRDefault="001405AE">
      <w:pPr>
        <w:rPr>
          <w:rFonts w:asciiTheme="minorHAnsi" w:hAnsiTheme="minorHAnsi" w:cstheme="minorHAnsi"/>
          <w:b/>
          <w:sz w:val="24"/>
          <w:szCs w:val="24"/>
        </w:rPr>
      </w:pPr>
    </w:p>
    <w:p w14:paraId="3E310DEC" w14:textId="77777777" w:rsidR="001405AE" w:rsidRPr="00D743B3" w:rsidRDefault="001405AE">
      <w:pPr>
        <w:rPr>
          <w:rFonts w:asciiTheme="minorHAnsi" w:hAnsiTheme="minorHAnsi" w:cstheme="minorHAnsi"/>
          <w:b/>
          <w:sz w:val="24"/>
          <w:szCs w:val="24"/>
        </w:rPr>
      </w:pPr>
    </w:p>
    <w:p w14:paraId="3604D05F" w14:textId="35E3F43A" w:rsidR="001405AE" w:rsidRPr="00D743B3" w:rsidRDefault="001405AE" w:rsidP="00C54761">
      <w:pPr>
        <w:widowControl w:val="0"/>
        <w:tabs>
          <w:tab w:val="left" w:pos="9923"/>
        </w:tabs>
        <w:autoSpaceDE w:val="0"/>
        <w:spacing w:line="386" w:lineRule="exact"/>
        <w:ind w:right="-15"/>
        <w:jc w:val="both"/>
        <w:rPr>
          <w:rFonts w:asciiTheme="minorHAnsi" w:hAnsiTheme="minorHAnsi" w:cstheme="minorHAnsi"/>
          <w:sz w:val="24"/>
          <w:szCs w:val="24"/>
        </w:rPr>
      </w:pPr>
      <w:r w:rsidRPr="00D743B3">
        <w:rPr>
          <w:rFonts w:asciiTheme="minorHAnsi" w:hAnsiTheme="minorHAnsi" w:cstheme="minorHAnsi"/>
          <w:b/>
          <w:sz w:val="24"/>
          <w:szCs w:val="24"/>
        </w:rPr>
        <w:t>V zvezi z javnim naročilom »</w:t>
      </w:r>
      <w:r w:rsidR="004A7936" w:rsidRPr="00D743B3">
        <w:rPr>
          <w:rFonts w:asciiTheme="minorHAnsi" w:hAnsiTheme="minorHAnsi" w:cstheme="minorHAnsi"/>
          <w:b/>
          <w:sz w:val="24"/>
          <w:szCs w:val="24"/>
        </w:rPr>
        <w:t xml:space="preserve">DOBAVA </w:t>
      </w:r>
      <w:r w:rsidR="004A7936">
        <w:rPr>
          <w:rFonts w:asciiTheme="minorHAnsi" w:hAnsiTheme="minorHAnsi" w:cstheme="minorHAnsi"/>
          <w:b/>
          <w:sz w:val="24"/>
          <w:szCs w:val="24"/>
        </w:rPr>
        <w:t>POGONSKIH GORIV</w:t>
      </w:r>
      <w:r w:rsidRPr="00D743B3">
        <w:rPr>
          <w:rFonts w:asciiTheme="minorHAnsi" w:hAnsiTheme="minorHAnsi" w:cstheme="minorHAnsi"/>
          <w:b/>
          <w:sz w:val="24"/>
          <w:szCs w:val="24"/>
        </w:rPr>
        <w:t>» izjavljamo, da</w:t>
      </w:r>
    </w:p>
    <w:p w14:paraId="71BAA8AC" w14:textId="77777777" w:rsidR="001405AE" w:rsidRPr="00D743B3" w:rsidRDefault="001405AE">
      <w:pPr>
        <w:rPr>
          <w:rFonts w:asciiTheme="minorHAnsi" w:hAnsiTheme="minorHAnsi" w:cstheme="minorHAnsi"/>
          <w:b/>
          <w:sz w:val="24"/>
          <w:szCs w:val="24"/>
        </w:rPr>
      </w:pPr>
    </w:p>
    <w:p w14:paraId="20E5B85C" w14:textId="77777777" w:rsidR="001405AE" w:rsidRPr="00D743B3" w:rsidRDefault="001405AE" w:rsidP="00DC5B4F">
      <w:pPr>
        <w:numPr>
          <w:ilvl w:val="0"/>
          <w:numId w:val="3"/>
        </w:numPr>
        <w:ind w:left="284" w:hanging="284"/>
        <w:jc w:val="both"/>
        <w:rPr>
          <w:rFonts w:asciiTheme="minorHAnsi" w:hAnsiTheme="minorHAnsi" w:cstheme="minorHAnsi"/>
          <w:sz w:val="24"/>
          <w:szCs w:val="24"/>
        </w:rPr>
      </w:pPr>
      <w:r w:rsidRPr="00D743B3">
        <w:rPr>
          <w:rFonts w:asciiTheme="minorHAnsi" w:hAnsiTheme="minorHAnsi" w:cstheme="minorHAnsi"/>
          <w:b/>
          <w:sz w:val="24"/>
          <w:szCs w:val="24"/>
        </w:rPr>
        <w:t>ne obstajajo razlogi za izključitev, ki so določeni v prvem, drugem in četrtem odstavku 75. členu ZJN-3;</w:t>
      </w:r>
    </w:p>
    <w:p w14:paraId="27DE6E3A" w14:textId="77777777" w:rsidR="001405AE" w:rsidRPr="00D743B3" w:rsidRDefault="001405AE">
      <w:pPr>
        <w:ind w:left="284"/>
        <w:jc w:val="both"/>
        <w:rPr>
          <w:rFonts w:asciiTheme="minorHAnsi" w:hAnsiTheme="minorHAnsi" w:cstheme="minorHAnsi"/>
          <w:b/>
          <w:sz w:val="24"/>
          <w:szCs w:val="24"/>
        </w:rPr>
      </w:pPr>
    </w:p>
    <w:p w14:paraId="1B376184" w14:textId="77777777" w:rsidR="001405AE" w:rsidRPr="00D743B3" w:rsidRDefault="001405AE" w:rsidP="00DC5B4F">
      <w:pPr>
        <w:numPr>
          <w:ilvl w:val="0"/>
          <w:numId w:val="3"/>
        </w:numPr>
        <w:ind w:left="284" w:hanging="284"/>
        <w:jc w:val="both"/>
        <w:rPr>
          <w:rFonts w:asciiTheme="minorHAnsi" w:hAnsiTheme="minorHAnsi" w:cstheme="minorHAnsi"/>
          <w:b/>
          <w:sz w:val="24"/>
          <w:szCs w:val="24"/>
        </w:rPr>
      </w:pPr>
      <w:r w:rsidRPr="00D743B3">
        <w:rPr>
          <w:rFonts w:asciiTheme="minorHAnsi" w:hAnsiTheme="minorHAnsi" w:cstheme="minorHAnsi"/>
          <w:b/>
          <w:sz w:val="24"/>
          <w:szCs w:val="24"/>
        </w:rPr>
        <w:t xml:space="preserve">s podpisom te izjave pooblaščamo naročnika </w:t>
      </w:r>
      <w:r w:rsidR="00C462BB" w:rsidRPr="00D743B3">
        <w:rPr>
          <w:rFonts w:asciiTheme="minorHAnsi" w:hAnsiTheme="minorHAnsi" w:cstheme="minorHAnsi"/>
          <w:b/>
          <w:sz w:val="24"/>
          <w:szCs w:val="24"/>
        </w:rPr>
        <w:t>Zdravstveni dom Murska Sobota, Grajska ulica 24, 9000 Murska Sobota</w:t>
      </w:r>
      <w:r w:rsidRPr="00D743B3">
        <w:rPr>
          <w:rFonts w:asciiTheme="minorHAnsi" w:hAnsiTheme="minorHAnsi" w:cstheme="minorHAnsi"/>
          <w:b/>
          <w:sz w:val="24"/>
          <w:szCs w:val="24"/>
        </w:rPr>
        <w:t>, za pridobitev vseh dokazil o izpolnjevanju zgoraj navedenih pogojev iz uradnih evidenc ter podajamo soglasje za pridobitev podatkov v zvezi z izpolnjevanjem teh pogojev.</w:t>
      </w:r>
    </w:p>
    <w:p w14:paraId="36A4D281" w14:textId="77777777" w:rsidR="001405AE" w:rsidRPr="00D743B3" w:rsidRDefault="001405AE">
      <w:pPr>
        <w:jc w:val="both"/>
        <w:rPr>
          <w:rFonts w:asciiTheme="minorHAnsi" w:hAnsiTheme="minorHAnsi" w:cstheme="minorHAnsi"/>
          <w:b/>
          <w:sz w:val="24"/>
          <w:szCs w:val="24"/>
        </w:rPr>
      </w:pPr>
    </w:p>
    <w:p w14:paraId="6C2C78A0" w14:textId="77777777" w:rsidR="001405AE" w:rsidRPr="00D743B3" w:rsidRDefault="001405AE">
      <w:pPr>
        <w:pStyle w:val="Default"/>
        <w:jc w:val="both"/>
        <w:rPr>
          <w:rFonts w:asciiTheme="minorHAnsi" w:hAnsiTheme="minorHAnsi" w:cstheme="minorHAnsi"/>
        </w:rPr>
      </w:pPr>
    </w:p>
    <w:p w14:paraId="1A6AC6CA" w14:textId="4BC0D9FB" w:rsidR="001405AE" w:rsidRPr="00D743B3" w:rsidRDefault="001405AE" w:rsidP="00491EA5">
      <w:pPr>
        <w:jc w:val="both"/>
        <w:rPr>
          <w:rFonts w:asciiTheme="minorHAnsi" w:hAnsiTheme="minorHAnsi" w:cstheme="minorHAnsi"/>
          <w:sz w:val="24"/>
          <w:szCs w:val="24"/>
        </w:rPr>
      </w:pPr>
      <w:r w:rsidRPr="00D743B3">
        <w:rPr>
          <w:rFonts w:asciiTheme="minorHAnsi" w:hAnsiTheme="minorHAnsi"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0D58E3A4" w14:textId="77777777" w:rsidR="001405AE" w:rsidRPr="00D743B3" w:rsidRDefault="001405AE">
      <w:pPr>
        <w:spacing w:line="360" w:lineRule="auto"/>
        <w:jc w:val="both"/>
        <w:rPr>
          <w:rFonts w:asciiTheme="minorHAnsi" w:hAnsiTheme="minorHAnsi" w:cstheme="minorHAnsi"/>
          <w:sz w:val="24"/>
          <w:szCs w:val="24"/>
        </w:rPr>
      </w:pPr>
    </w:p>
    <w:p w14:paraId="2621BD28" w14:textId="77777777" w:rsidR="001405AE" w:rsidRPr="00D743B3" w:rsidRDefault="001405AE">
      <w:pPr>
        <w:spacing w:line="360" w:lineRule="auto"/>
        <w:jc w:val="both"/>
        <w:rPr>
          <w:rFonts w:asciiTheme="minorHAnsi" w:hAnsiTheme="minorHAnsi" w:cstheme="minorHAnsi"/>
          <w:sz w:val="24"/>
          <w:szCs w:val="24"/>
        </w:rPr>
      </w:pPr>
    </w:p>
    <w:p w14:paraId="7762724E" w14:textId="34DAC85F"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sz w:val="24"/>
          <w:szCs w:val="24"/>
        </w:rPr>
        <w:t xml:space="preserve"> </w:t>
      </w:r>
      <w:r w:rsidR="00FA1857" w:rsidRPr="00D743B3">
        <w:rPr>
          <w:rFonts w:asciiTheme="minorHAnsi" w:hAnsiTheme="minorHAnsi" w:cstheme="minorHAnsi"/>
          <w:sz w:val="24"/>
          <w:szCs w:val="24"/>
        </w:rPr>
        <w:t xml:space="preserve">                      </w:t>
      </w:r>
      <w:r w:rsidRPr="00D743B3">
        <w:rPr>
          <w:rFonts w:asciiTheme="minorHAnsi" w:hAnsiTheme="minorHAnsi" w:cstheme="minorHAnsi"/>
          <w:sz w:val="24"/>
          <w:szCs w:val="24"/>
        </w:rPr>
        <w:t>Žig in podpis ponudnika:</w:t>
      </w:r>
    </w:p>
    <w:p w14:paraId="16C8252E" w14:textId="77777777" w:rsidR="001405AE" w:rsidRPr="00D743B3" w:rsidRDefault="001405AE">
      <w:pPr>
        <w:spacing w:line="360" w:lineRule="auto"/>
        <w:jc w:val="both"/>
        <w:rPr>
          <w:rFonts w:asciiTheme="minorHAnsi" w:hAnsiTheme="minorHAnsi" w:cstheme="minorHAnsi"/>
          <w:sz w:val="24"/>
          <w:szCs w:val="24"/>
        </w:rPr>
      </w:pPr>
    </w:p>
    <w:p w14:paraId="17471F85" w14:textId="3024FF02" w:rsidR="001405AE" w:rsidRPr="00D743B3" w:rsidRDefault="001405AE">
      <w:pPr>
        <w:spacing w:line="360" w:lineRule="auto"/>
        <w:jc w:val="both"/>
        <w:rPr>
          <w:rFonts w:asciiTheme="minorHAnsi" w:hAnsiTheme="minorHAnsi" w:cstheme="minorHAnsi"/>
          <w:sz w:val="24"/>
          <w:szCs w:val="24"/>
        </w:rPr>
      </w:pPr>
    </w:p>
    <w:p w14:paraId="1657BEEE" w14:textId="3F4463B6" w:rsidR="00DF78E7" w:rsidRPr="00D743B3" w:rsidRDefault="00DF78E7">
      <w:pPr>
        <w:spacing w:line="360" w:lineRule="auto"/>
        <w:jc w:val="both"/>
        <w:rPr>
          <w:rFonts w:asciiTheme="minorHAnsi" w:hAnsiTheme="minorHAnsi" w:cstheme="minorHAnsi"/>
          <w:sz w:val="24"/>
          <w:szCs w:val="24"/>
        </w:rPr>
      </w:pPr>
    </w:p>
    <w:p w14:paraId="3DB2203F" w14:textId="758BF6A3" w:rsidR="00DF78E7" w:rsidRPr="00D743B3" w:rsidRDefault="00DF78E7">
      <w:pPr>
        <w:spacing w:line="360" w:lineRule="auto"/>
        <w:jc w:val="both"/>
        <w:rPr>
          <w:rFonts w:asciiTheme="minorHAnsi" w:hAnsiTheme="minorHAnsi" w:cstheme="minorHAnsi"/>
          <w:sz w:val="24"/>
          <w:szCs w:val="24"/>
        </w:rPr>
      </w:pPr>
    </w:p>
    <w:p w14:paraId="1581BEAF" w14:textId="2D7CEF9B" w:rsidR="00DF78E7" w:rsidRPr="00D743B3" w:rsidRDefault="00DF78E7">
      <w:pPr>
        <w:spacing w:line="360" w:lineRule="auto"/>
        <w:jc w:val="both"/>
        <w:rPr>
          <w:rFonts w:asciiTheme="minorHAnsi" w:hAnsiTheme="minorHAnsi" w:cstheme="minorHAnsi"/>
          <w:sz w:val="24"/>
          <w:szCs w:val="24"/>
        </w:rPr>
      </w:pPr>
    </w:p>
    <w:p w14:paraId="4E93B466" w14:textId="77777777" w:rsidR="001405AE" w:rsidRPr="00D743B3" w:rsidRDefault="001405AE">
      <w:pPr>
        <w:pageBreakBefore/>
        <w:autoSpaceDE w:val="0"/>
        <w:spacing w:line="360" w:lineRule="auto"/>
        <w:rPr>
          <w:rFonts w:asciiTheme="minorHAnsi" w:hAnsiTheme="minorHAnsi" w:cstheme="minorHAnsi"/>
          <w:sz w:val="24"/>
          <w:szCs w:val="24"/>
        </w:rPr>
      </w:pPr>
      <w:r w:rsidRPr="00D743B3">
        <w:rPr>
          <w:rFonts w:asciiTheme="minorHAnsi" w:hAnsiTheme="minorHAnsi" w:cstheme="minorHAnsi"/>
          <w:b/>
          <w:i/>
          <w:sz w:val="24"/>
          <w:szCs w:val="24"/>
        </w:rPr>
        <w:t>OBR-</w:t>
      </w:r>
      <w:r w:rsidR="006D196C" w:rsidRPr="00D743B3">
        <w:rPr>
          <w:rFonts w:asciiTheme="minorHAnsi" w:hAnsiTheme="minorHAnsi" w:cstheme="minorHAnsi"/>
          <w:b/>
          <w:i/>
          <w:sz w:val="24"/>
          <w:szCs w:val="24"/>
        </w:rPr>
        <w:t>4</w:t>
      </w:r>
    </w:p>
    <w:p w14:paraId="137C7E81" w14:textId="77777777" w:rsidR="001405AE" w:rsidRPr="00D743B3" w:rsidRDefault="001405AE">
      <w:pPr>
        <w:jc w:val="both"/>
        <w:rPr>
          <w:rFonts w:asciiTheme="minorHAnsi" w:hAnsiTheme="minorHAnsi" w:cstheme="minorHAnsi"/>
          <w:b/>
          <w:i/>
          <w:sz w:val="24"/>
          <w:szCs w:val="24"/>
        </w:rPr>
      </w:pPr>
    </w:p>
    <w:p w14:paraId="2A0DDF59" w14:textId="26E29252" w:rsidR="001405AE" w:rsidRPr="00D743B3" w:rsidRDefault="001405AE">
      <w:pPr>
        <w:autoSpaceDE w:val="0"/>
        <w:rPr>
          <w:rFonts w:asciiTheme="minorHAnsi" w:hAnsiTheme="minorHAnsi" w:cstheme="minorHAnsi"/>
          <w:sz w:val="24"/>
          <w:szCs w:val="24"/>
        </w:rPr>
      </w:pPr>
      <w:r w:rsidRPr="00D743B3">
        <w:rPr>
          <w:rFonts w:asciiTheme="minorHAnsi" w:hAnsiTheme="minorHAnsi" w:cstheme="minorHAnsi"/>
          <w:b/>
          <w:i/>
          <w:sz w:val="24"/>
          <w:szCs w:val="24"/>
        </w:rPr>
        <w:t xml:space="preserve">Vzorec </w:t>
      </w:r>
      <w:r w:rsidR="00450258">
        <w:rPr>
          <w:rFonts w:asciiTheme="minorHAnsi" w:hAnsiTheme="minorHAnsi" w:cstheme="minorHAnsi"/>
          <w:b/>
          <w:i/>
          <w:sz w:val="24"/>
          <w:szCs w:val="24"/>
        </w:rPr>
        <w:t>okvirnega sporazuma</w:t>
      </w:r>
    </w:p>
    <w:p w14:paraId="713E33EB" w14:textId="77777777" w:rsidR="001405AE" w:rsidRPr="00D743B3" w:rsidRDefault="001405AE">
      <w:pPr>
        <w:jc w:val="center"/>
        <w:rPr>
          <w:rFonts w:asciiTheme="minorHAnsi" w:hAnsiTheme="minorHAnsi" w:cstheme="minorHAnsi"/>
          <w:b/>
          <w:bCs/>
          <w:i/>
          <w:sz w:val="24"/>
          <w:szCs w:val="24"/>
        </w:rPr>
      </w:pPr>
    </w:p>
    <w:p w14:paraId="652E2044" w14:textId="77777777" w:rsidR="00CB0938" w:rsidRPr="00172708" w:rsidRDefault="006107B4" w:rsidP="00CB0938">
      <w:pPr>
        <w:jc w:val="center"/>
        <w:rPr>
          <w:rFonts w:asciiTheme="minorHAnsi" w:hAnsiTheme="minorHAnsi" w:cstheme="minorHAnsi"/>
          <w:bCs/>
          <w:sz w:val="24"/>
          <w:szCs w:val="24"/>
        </w:rPr>
      </w:pPr>
      <w:r>
        <w:rPr>
          <w:rFonts w:asciiTheme="minorHAnsi" w:hAnsiTheme="minorHAnsi" w:cstheme="minorHAnsi"/>
          <w:b/>
          <w:bCs/>
          <w:sz w:val="24"/>
          <w:szCs w:val="24"/>
        </w:rPr>
        <w:t>OKVIRNI SPORAZUM</w:t>
      </w:r>
      <w:r w:rsidR="00285664" w:rsidRPr="00D743B3">
        <w:rPr>
          <w:rFonts w:asciiTheme="minorHAnsi" w:hAnsiTheme="minorHAnsi" w:cstheme="minorHAnsi"/>
          <w:b/>
          <w:bCs/>
          <w:sz w:val="24"/>
          <w:szCs w:val="24"/>
        </w:rPr>
        <w:t xml:space="preserve"> O DOBAVI </w:t>
      </w:r>
      <w:r w:rsidR="00F97293" w:rsidRPr="00D743B3">
        <w:rPr>
          <w:rFonts w:asciiTheme="minorHAnsi" w:hAnsiTheme="minorHAnsi" w:cstheme="minorHAnsi"/>
          <w:b/>
          <w:bCs/>
          <w:sz w:val="24"/>
          <w:szCs w:val="24"/>
        </w:rPr>
        <w:t>BLAGA</w:t>
      </w:r>
      <w:r w:rsidR="005653A5" w:rsidRPr="00D743B3">
        <w:rPr>
          <w:rFonts w:asciiTheme="minorHAnsi" w:hAnsiTheme="minorHAnsi" w:cstheme="minorHAnsi"/>
          <w:b/>
          <w:bCs/>
          <w:sz w:val="24"/>
          <w:szCs w:val="24"/>
        </w:rPr>
        <w:t xml:space="preserve"> </w:t>
      </w:r>
      <w:r w:rsidR="00502342" w:rsidRPr="00D743B3">
        <w:rPr>
          <w:rFonts w:asciiTheme="minorHAnsi" w:hAnsiTheme="minorHAnsi" w:cstheme="minorHAnsi"/>
          <w:b/>
          <w:bCs/>
          <w:sz w:val="24"/>
          <w:szCs w:val="24"/>
        </w:rPr>
        <w:t xml:space="preserve">Z OZNAKO </w:t>
      </w:r>
      <w:r w:rsidR="00CB0938" w:rsidRPr="00CB0938">
        <w:rPr>
          <w:rFonts w:asciiTheme="minorHAnsi" w:hAnsiTheme="minorHAnsi" w:cstheme="minorHAnsi"/>
          <w:b/>
          <w:bCs/>
          <w:sz w:val="24"/>
          <w:szCs w:val="24"/>
        </w:rPr>
        <w:t>JN-OP-B-3/2023</w:t>
      </w:r>
    </w:p>
    <w:p w14:paraId="0E8E2AF4" w14:textId="3598AC0B" w:rsidR="00285664" w:rsidRPr="00D743B3" w:rsidRDefault="00285664" w:rsidP="00F97293">
      <w:pPr>
        <w:tabs>
          <w:tab w:val="left" w:pos="284"/>
          <w:tab w:val="center" w:pos="4394"/>
        </w:tabs>
        <w:jc w:val="center"/>
        <w:rPr>
          <w:rFonts w:asciiTheme="minorHAnsi" w:hAnsiTheme="minorHAnsi" w:cstheme="minorHAnsi"/>
          <w:b/>
          <w:bCs/>
          <w:sz w:val="24"/>
          <w:szCs w:val="24"/>
        </w:rPr>
      </w:pPr>
    </w:p>
    <w:p w14:paraId="7F12819E" w14:textId="77777777" w:rsidR="00285664" w:rsidRPr="00D743B3" w:rsidRDefault="00285664" w:rsidP="00285664">
      <w:pPr>
        <w:rPr>
          <w:rFonts w:asciiTheme="minorHAnsi" w:hAnsiTheme="minorHAnsi" w:cstheme="minorHAnsi"/>
          <w:b/>
          <w:sz w:val="24"/>
          <w:szCs w:val="24"/>
        </w:rPr>
      </w:pPr>
    </w:p>
    <w:p w14:paraId="04038655" w14:textId="77777777" w:rsidR="00285664" w:rsidRPr="00D743B3" w:rsidRDefault="00285664" w:rsidP="00285664">
      <w:pPr>
        <w:jc w:val="center"/>
        <w:rPr>
          <w:rFonts w:asciiTheme="minorHAnsi" w:hAnsiTheme="minorHAnsi" w:cstheme="minorHAnsi"/>
          <w:sz w:val="24"/>
          <w:szCs w:val="24"/>
        </w:rPr>
      </w:pPr>
    </w:p>
    <w:p w14:paraId="16452F24" w14:textId="7777777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ki sta jo sklenila</w:t>
      </w:r>
    </w:p>
    <w:p w14:paraId="772E3DC2" w14:textId="77777777" w:rsidR="00285664" w:rsidRPr="00D743B3" w:rsidRDefault="00285664" w:rsidP="00285664">
      <w:pPr>
        <w:jc w:val="both"/>
        <w:rPr>
          <w:rFonts w:asciiTheme="minorHAnsi" w:hAnsiTheme="minorHAnsi" w:cstheme="minorHAnsi"/>
          <w:sz w:val="24"/>
          <w:szCs w:val="24"/>
        </w:rPr>
      </w:pPr>
    </w:p>
    <w:p w14:paraId="440438D5" w14:textId="3E95E314"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kot naročnik: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Zdravstveni dom Murska Sobota, Grajska ulica 24, 9000 Murska Sobota</w:t>
      </w:r>
    </w:p>
    <w:p w14:paraId="710518DF" w14:textId="7118A6F4"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ki ga zastopa: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direktorica Edith Žižek Sapač, dr. med. spec.</w:t>
      </w:r>
    </w:p>
    <w:p w14:paraId="6B980684" w14:textId="59C9E49C"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Matična številka: </w:t>
      </w:r>
      <w:r w:rsidR="00C54761" w:rsidRPr="00D743B3">
        <w:rPr>
          <w:rFonts w:asciiTheme="minorHAnsi" w:hAnsiTheme="minorHAnsi" w:cstheme="minorHAnsi"/>
          <w:sz w:val="24"/>
          <w:szCs w:val="24"/>
        </w:rPr>
        <w:tab/>
      </w:r>
      <w:r w:rsidRPr="00D743B3">
        <w:rPr>
          <w:rFonts w:asciiTheme="minorHAnsi" w:hAnsiTheme="minorHAnsi" w:cstheme="minorHAnsi"/>
          <w:sz w:val="24"/>
          <w:szCs w:val="24"/>
        </w:rPr>
        <w:t>5801915000</w:t>
      </w:r>
    </w:p>
    <w:p w14:paraId="423ED82F" w14:textId="052FD60D"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ID za DDV: </w:t>
      </w:r>
      <w:r w:rsidR="00C54761" w:rsidRPr="00D743B3">
        <w:rPr>
          <w:rFonts w:asciiTheme="minorHAnsi" w:hAnsiTheme="minorHAnsi" w:cstheme="minorHAnsi"/>
          <w:sz w:val="24"/>
          <w:szCs w:val="24"/>
        </w:rPr>
        <w:tab/>
      </w:r>
      <w:r w:rsidR="00C54761" w:rsidRPr="00D743B3">
        <w:rPr>
          <w:rFonts w:asciiTheme="minorHAnsi" w:hAnsiTheme="minorHAnsi" w:cstheme="minorHAnsi"/>
          <w:sz w:val="24"/>
          <w:szCs w:val="24"/>
        </w:rPr>
        <w:tab/>
      </w:r>
      <w:r w:rsidRPr="00D743B3">
        <w:rPr>
          <w:rFonts w:asciiTheme="minorHAnsi" w:hAnsiTheme="minorHAnsi" w:cstheme="minorHAnsi"/>
          <w:sz w:val="24"/>
          <w:szCs w:val="24"/>
        </w:rPr>
        <w:t>SI94095400</w:t>
      </w:r>
    </w:p>
    <w:p w14:paraId="7FF86201" w14:textId="1733756F" w:rsidR="00285664" w:rsidRPr="00D743B3" w:rsidRDefault="00285664" w:rsidP="00285664">
      <w:pPr>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00C54761" w:rsidRPr="00D743B3">
        <w:rPr>
          <w:rFonts w:asciiTheme="minorHAnsi" w:hAnsiTheme="minorHAnsi" w:cstheme="minorHAnsi"/>
          <w:sz w:val="24"/>
          <w:szCs w:val="24"/>
        </w:rPr>
        <w:tab/>
      </w:r>
      <w:r w:rsidRPr="00D743B3">
        <w:rPr>
          <w:rFonts w:asciiTheme="minorHAnsi" w:hAnsiTheme="minorHAnsi" w:cstheme="minorHAnsi"/>
          <w:sz w:val="24"/>
          <w:szCs w:val="24"/>
        </w:rPr>
        <w:t>IBAN SI56 0128 0603 0922 660</w:t>
      </w:r>
    </w:p>
    <w:p w14:paraId="76D4C5E2" w14:textId="77777777" w:rsidR="00285664" w:rsidRPr="00D743B3" w:rsidRDefault="00285664" w:rsidP="00285664">
      <w:pPr>
        <w:jc w:val="both"/>
        <w:rPr>
          <w:rFonts w:asciiTheme="minorHAnsi" w:hAnsiTheme="minorHAnsi" w:cstheme="minorHAnsi"/>
          <w:sz w:val="24"/>
          <w:szCs w:val="24"/>
        </w:rPr>
      </w:pPr>
    </w:p>
    <w:p w14:paraId="5BB86350" w14:textId="77777777" w:rsidR="00285664" w:rsidRPr="00D743B3" w:rsidRDefault="00285664" w:rsidP="00285664">
      <w:pPr>
        <w:jc w:val="both"/>
        <w:rPr>
          <w:rFonts w:asciiTheme="minorHAnsi" w:hAnsiTheme="minorHAnsi" w:cstheme="minorHAnsi"/>
          <w:sz w:val="24"/>
          <w:szCs w:val="24"/>
        </w:rPr>
      </w:pPr>
    </w:p>
    <w:p w14:paraId="4BC6E9C6" w14:textId="7777777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in </w:t>
      </w:r>
    </w:p>
    <w:sdt>
      <w:sdtPr>
        <w:rPr>
          <w:rFonts w:asciiTheme="minorHAnsi" w:hAnsiTheme="minorHAnsi" w:cstheme="minorHAnsi"/>
          <w:sz w:val="24"/>
          <w:szCs w:val="24"/>
          <w:highlight w:val="lightGray"/>
        </w:rPr>
        <w:id w:val="-2116510703"/>
        <w:placeholder>
          <w:docPart w:val="DefaultPlaceholder_-1854013440"/>
        </w:placeholder>
      </w:sdtPr>
      <w:sdtContent>
        <w:p w14:paraId="2903387B" w14:textId="2878E4C1" w:rsidR="00285664" w:rsidRPr="00D743B3" w:rsidRDefault="00285664" w:rsidP="00285664">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kot dobavitelj:</w:t>
          </w:r>
          <w:r w:rsidRPr="00D743B3">
            <w:rPr>
              <w:rFonts w:asciiTheme="minorHAnsi" w:hAnsiTheme="minorHAnsi" w:cstheme="minorHAnsi"/>
              <w:sz w:val="24"/>
              <w:szCs w:val="24"/>
            </w:rPr>
            <w:tab/>
            <w:t xml:space="preserve"> </w:t>
          </w:r>
          <w:r w:rsidRPr="00D743B3">
            <w:rPr>
              <w:rFonts w:asciiTheme="minorHAnsi" w:hAnsiTheme="minorHAnsi" w:cstheme="minorHAnsi"/>
              <w:sz w:val="24"/>
              <w:szCs w:val="24"/>
            </w:rPr>
            <w:tab/>
          </w:r>
          <w:r w:rsidR="003906FD" w:rsidRPr="00D743B3">
            <w:rPr>
              <w:rFonts w:asciiTheme="minorHAnsi" w:hAnsiTheme="minorHAnsi" w:cstheme="minorHAnsi"/>
              <w:sz w:val="24"/>
              <w:szCs w:val="24"/>
            </w:rPr>
            <w:t>____________________________________________________________</w:t>
          </w:r>
        </w:p>
        <w:p w14:paraId="7B9AA191" w14:textId="29A9A480" w:rsidR="00285664" w:rsidRPr="00D743B3" w:rsidRDefault="00285664" w:rsidP="00285664">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ki ga zastopa:</w:t>
          </w:r>
          <w:r w:rsidRPr="00D743B3">
            <w:rPr>
              <w:rFonts w:asciiTheme="minorHAnsi" w:hAnsiTheme="minorHAnsi" w:cstheme="minorHAnsi"/>
              <w:sz w:val="24"/>
              <w:szCs w:val="24"/>
            </w:rPr>
            <w:tab/>
          </w:r>
          <w:r w:rsidRPr="00D743B3">
            <w:rPr>
              <w:rFonts w:asciiTheme="minorHAnsi" w:hAnsiTheme="minorHAnsi" w:cstheme="minorHAnsi"/>
              <w:sz w:val="24"/>
              <w:szCs w:val="24"/>
            </w:rPr>
            <w:tab/>
          </w:r>
          <w:r w:rsidR="003906FD" w:rsidRPr="00D743B3">
            <w:rPr>
              <w:rFonts w:asciiTheme="minorHAnsi" w:hAnsiTheme="minorHAnsi" w:cstheme="minorHAnsi"/>
              <w:sz w:val="24"/>
              <w:szCs w:val="24"/>
            </w:rPr>
            <w:t>____________________________________________________________</w:t>
          </w:r>
        </w:p>
        <w:p w14:paraId="7635448A" w14:textId="1620167B" w:rsidR="00285664" w:rsidRPr="00D743B3" w:rsidRDefault="00285664" w:rsidP="00285664">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Matična številka:</w:t>
          </w:r>
          <w:r w:rsidRPr="00D743B3">
            <w:rPr>
              <w:rFonts w:asciiTheme="minorHAnsi" w:hAnsiTheme="minorHAnsi" w:cstheme="minorHAnsi"/>
              <w:sz w:val="24"/>
              <w:szCs w:val="24"/>
            </w:rPr>
            <w:tab/>
          </w:r>
          <w:r w:rsidR="003906FD" w:rsidRPr="00D743B3">
            <w:rPr>
              <w:rFonts w:asciiTheme="minorHAnsi" w:hAnsiTheme="minorHAnsi" w:cstheme="minorHAnsi"/>
              <w:sz w:val="24"/>
              <w:szCs w:val="24"/>
            </w:rPr>
            <w:t>____________________________________________________________</w:t>
          </w:r>
        </w:p>
        <w:p w14:paraId="74934E8D" w14:textId="248DA17C" w:rsidR="00285664" w:rsidRPr="00D743B3" w:rsidRDefault="00285664" w:rsidP="00285664">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ID za DDV:</w:t>
          </w:r>
          <w:r w:rsidRPr="00D743B3">
            <w:rPr>
              <w:rFonts w:asciiTheme="minorHAnsi" w:hAnsiTheme="minorHAnsi" w:cstheme="minorHAnsi"/>
              <w:sz w:val="24"/>
              <w:szCs w:val="24"/>
            </w:rPr>
            <w:tab/>
          </w:r>
          <w:r w:rsidRPr="00D743B3">
            <w:rPr>
              <w:rFonts w:asciiTheme="minorHAnsi" w:hAnsiTheme="minorHAnsi" w:cstheme="minorHAnsi"/>
              <w:sz w:val="24"/>
              <w:szCs w:val="24"/>
            </w:rPr>
            <w:tab/>
          </w:r>
          <w:r w:rsidR="00EE29CD" w:rsidRPr="00D743B3">
            <w:rPr>
              <w:rFonts w:asciiTheme="minorHAnsi" w:hAnsiTheme="minorHAnsi" w:cstheme="minorHAnsi"/>
              <w:sz w:val="24"/>
              <w:szCs w:val="24"/>
            </w:rPr>
            <w:t>____________________________________________________________</w:t>
          </w:r>
        </w:p>
        <w:p w14:paraId="52397121" w14:textId="4BCD9278" w:rsidR="00285664" w:rsidRPr="00D743B3" w:rsidRDefault="00285664" w:rsidP="00285664">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 xml:space="preserve">Transakcijski  račun: </w:t>
          </w:r>
          <w:r w:rsidRPr="00D743B3">
            <w:rPr>
              <w:rFonts w:asciiTheme="minorHAnsi" w:hAnsiTheme="minorHAnsi" w:cstheme="minorHAnsi"/>
              <w:sz w:val="24"/>
              <w:szCs w:val="24"/>
            </w:rPr>
            <w:tab/>
          </w:r>
          <w:r w:rsidR="00EE29CD" w:rsidRPr="00D743B3">
            <w:rPr>
              <w:rFonts w:asciiTheme="minorHAnsi" w:hAnsiTheme="minorHAnsi" w:cstheme="minorHAnsi"/>
              <w:sz w:val="24"/>
              <w:szCs w:val="24"/>
            </w:rPr>
            <w:t>____________________________________________________________</w:t>
          </w:r>
        </w:p>
      </w:sdtContent>
    </w:sdt>
    <w:p w14:paraId="00B5ED36" w14:textId="77777777" w:rsidR="00285664" w:rsidRPr="00D743B3" w:rsidRDefault="00285664" w:rsidP="00285664">
      <w:pPr>
        <w:rPr>
          <w:rFonts w:asciiTheme="minorHAnsi" w:hAnsiTheme="minorHAnsi" w:cstheme="minorHAnsi"/>
          <w:b/>
          <w:sz w:val="24"/>
          <w:szCs w:val="24"/>
        </w:rPr>
      </w:pPr>
    </w:p>
    <w:p w14:paraId="5E59EB82" w14:textId="77777777" w:rsidR="00285664" w:rsidRPr="00D743B3"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3AACD197" w14:textId="77777777" w:rsidR="00285664" w:rsidRPr="00D743B3" w:rsidRDefault="00285664" w:rsidP="00285664">
      <w:pPr>
        <w:jc w:val="both"/>
        <w:rPr>
          <w:rFonts w:asciiTheme="minorHAnsi" w:hAnsiTheme="minorHAnsi" w:cstheme="minorHAnsi"/>
          <w:sz w:val="24"/>
          <w:szCs w:val="24"/>
          <w:lang w:val="en-US"/>
        </w:rPr>
      </w:pPr>
    </w:p>
    <w:p w14:paraId="12F15A5C" w14:textId="3D4134BB" w:rsidR="00285664" w:rsidRPr="00D743B3" w:rsidRDefault="00450258" w:rsidP="00285664">
      <w:pPr>
        <w:jc w:val="both"/>
        <w:rPr>
          <w:rFonts w:asciiTheme="minorHAnsi" w:hAnsiTheme="minorHAnsi" w:cstheme="minorHAnsi"/>
          <w:sz w:val="24"/>
          <w:szCs w:val="24"/>
        </w:rPr>
      </w:pPr>
      <w:r>
        <w:rPr>
          <w:rFonts w:asciiTheme="minorHAnsi" w:hAnsiTheme="minorHAnsi" w:cstheme="minorHAnsi"/>
          <w:sz w:val="24"/>
          <w:szCs w:val="24"/>
        </w:rPr>
        <w:t>Stranki okvirnega sporazuma</w:t>
      </w:r>
      <w:r w:rsidR="00285664" w:rsidRPr="00D743B3">
        <w:rPr>
          <w:rFonts w:asciiTheme="minorHAnsi" w:hAnsiTheme="minorHAnsi" w:cstheme="minorHAnsi"/>
          <w:sz w:val="24"/>
          <w:szCs w:val="24"/>
        </w:rPr>
        <w:t xml:space="preserve"> uvodoma ugotavljata, da:</w:t>
      </w:r>
    </w:p>
    <w:p w14:paraId="1732156D" w14:textId="01C30FAC" w:rsidR="00541E2A" w:rsidRPr="00D743B3"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je naročnik v skladu z Zakonom o javnem naročanju </w:t>
      </w:r>
      <w:r w:rsidR="003E7329" w:rsidRPr="00D743B3">
        <w:rPr>
          <w:rFonts w:asciiTheme="minorHAnsi" w:hAnsiTheme="minorHAnsi" w:cstheme="minorHAnsi"/>
          <w:sz w:val="24"/>
          <w:szCs w:val="24"/>
        </w:rPr>
        <w:t>(</w:t>
      </w:r>
      <w:r w:rsidR="0088505C" w:rsidRPr="00D743B3">
        <w:rPr>
          <w:rFonts w:asciiTheme="minorHAnsi" w:hAnsiTheme="minorHAnsi" w:cstheme="minorHAnsi"/>
          <w:sz w:val="24"/>
          <w:szCs w:val="24"/>
        </w:rPr>
        <w:t xml:space="preserve">Uradni list RS, št. </w:t>
      </w:r>
      <w:hyperlink r:id="rId43" w:tgtFrame="_blank" w:tooltip="Zakon o javnem naročanju (ZJN-3)" w:history="1">
        <w:r w:rsidR="0088505C" w:rsidRPr="00D743B3">
          <w:rPr>
            <w:rFonts w:asciiTheme="minorHAnsi" w:hAnsiTheme="minorHAnsi" w:cstheme="minorHAnsi"/>
            <w:sz w:val="24"/>
            <w:szCs w:val="24"/>
          </w:rPr>
          <w:t>91/15</w:t>
        </w:r>
      </w:hyperlink>
      <w:r w:rsidR="0088505C" w:rsidRPr="00D743B3">
        <w:rPr>
          <w:rFonts w:asciiTheme="minorHAnsi" w:hAnsiTheme="minorHAnsi" w:cstheme="minorHAnsi"/>
          <w:sz w:val="24"/>
          <w:szCs w:val="24"/>
        </w:rPr>
        <w:t xml:space="preserve">, </w:t>
      </w:r>
      <w:hyperlink r:id="rId44" w:tgtFrame="_blank" w:tooltip="Zakon o spremembah in dopolnitvah Zakona o javnem naročanju" w:history="1">
        <w:r w:rsidR="0088505C" w:rsidRPr="00D743B3">
          <w:rPr>
            <w:rFonts w:asciiTheme="minorHAnsi" w:hAnsiTheme="minorHAnsi" w:cstheme="minorHAnsi"/>
            <w:sz w:val="24"/>
            <w:szCs w:val="24"/>
          </w:rPr>
          <w:t>14/18</w:t>
        </w:r>
      </w:hyperlink>
      <w:r w:rsidR="0088505C" w:rsidRPr="00D743B3">
        <w:rPr>
          <w:rFonts w:asciiTheme="minorHAnsi" w:hAnsiTheme="minorHAnsi" w:cstheme="minorHAnsi"/>
          <w:sz w:val="24"/>
          <w:szCs w:val="24"/>
        </w:rPr>
        <w:t xml:space="preserve">, </w:t>
      </w:r>
      <w:hyperlink r:id="rId45" w:tgtFrame="_blank" w:tooltip="Zakon o spremembah in dopolnitvah Zakona o javnem naročanju" w:history="1">
        <w:r w:rsidR="0088505C" w:rsidRPr="00D743B3">
          <w:rPr>
            <w:rFonts w:asciiTheme="minorHAnsi" w:hAnsiTheme="minorHAnsi" w:cstheme="minorHAnsi"/>
            <w:sz w:val="24"/>
            <w:szCs w:val="24"/>
          </w:rPr>
          <w:t>121/21</w:t>
        </w:r>
      </w:hyperlink>
      <w:r w:rsidR="0088505C" w:rsidRPr="00D743B3">
        <w:rPr>
          <w:rFonts w:asciiTheme="minorHAnsi" w:hAnsiTheme="minorHAnsi" w:cstheme="minorHAnsi"/>
          <w:sz w:val="24"/>
          <w:szCs w:val="24"/>
        </w:rPr>
        <w:t xml:space="preserve">, </w:t>
      </w:r>
      <w:hyperlink r:id="rId46" w:tgtFrame="_blank" w:tooltip="Zakon o spremembah in dopolnitvah Zakona o javnem naročanju" w:history="1">
        <w:r w:rsidR="0088505C" w:rsidRPr="00D743B3">
          <w:rPr>
            <w:rFonts w:asciiTheme="minorHAnsi" w:hAnsiTheme="minorHAnsi" w:cstheme="minorHAnsi"/>
            <w:sz w:val="24"/>
            <w:szCs w:val="24"/>
          </w:rPr>
          <w:t>10/22</w:t>
        </w:r>
      </w:hyperlink>
      <w:r w:rsidR="0088505C" w:rsidRPr="00D743B3">
        <w:rPr>
          <w:rFonts w:asciiTheme="minorHAnsi" w:hAnsiTheme="minorHAnsi" w:cstheme="minorHAnsi"/>
          <w:sz w:val="24"/>
          <w:szCs w:val="24"/>
        </w:rPr>
        <w:t xml:space="preserve">, </w:t>
      </w:r>
      <w:hyperlink r:id="rId47" w:tgtFrame="_blank" w:tooltip="Odločba o ugotovitvi, da je točka b) četrtega odstavka 75. člena in točka c) drugega odstavka v zvezi s petim odstavkom 67.a člena Zakona o javnem naročanju v neskladju z Ustavo" w:history="1">
        <w:r w:rsidR="0088505C" w:rsidRPr="00D743B3">
          <w:rPr>
            <w:rFonts w:asciiTheme="minorHAnsi" w:hAnsiTheme="minorHAnsi" w:cstheme="minorHAnsi"/>
            <w:sz w:val="24"/>
            <w:szCs w:val="24"/>
          </w:rPr>
          <w:t>74/22</w:t>
        </w:r>
      </w:hyperlink>
      <w:r w:rsidR="0088505C" w:rsidRPr="00D743B3">
        <w:rPr>
          <w:rFonts w:asciiTheme="minorHAnsi" w:hAnsiTheme="minorHAnsi" w:cstheme="minorHAnsi"/>
          <w:sz w:val="24"/>
          <w:szCs w:val="24"/>
        </w:rPr>
        <w:t xml:space="preserve"> – odl. US</w:t>
      </w:r>
      <w:r w:rsidR="0088505C">
        <w:rPr>
          <w:rFonts w:asciiTheme="minorHAnsi" w:hAnsiTheme="minorHAnsi" w:cstheme="minorHAnsi"/>
          <w:sz w:val="24"/>
          <w:szCs w:val="24"/>
        </w:rPr>
        <w:t xml:space="preserve">, </w:t>
      </w:r>
      <w:r w:rsidR="0088505C" w:rsidRPr="00D743B3">
        <w:rPr>
          <w:rFonts w:asciiTheme="minorHAnsi" w:hAnsiTheme="minorHAnsi" w:cstheme="minorHAnsi"/>
          <w:sz w:val="24"/>
          <w:szCs w:val="24"/>
        </w:rPr>
        <w:t xml:space="preserve"> </w:t>
      </w:r>
      <w:hyperlink r:id="rId48" w:tgtFrame="_blank" w:tooltip="Zakon o nujnih ukrepih za zagotovitev stabilnosti zdravstvenega sistema" w:history="1">
        <w:r w:rsidR="0088505C" w:rsidRPr="00D743B3">
          <w:rPr>
            <w:rFonts w:asciiTheme="minorHAnsi" w:hAnsiTheme="minorHAnsi" w:cstheme="minorHAnsi"/>
            <w:sz w:val="24"/>
            <w:szCs w:val="24"/>
          </w:rPr>
          <w:t>100/22</w:t>
        </w:r>
      </w:hyperlink>
      <w:r w:rsidR="0088505C" w:rsidRPr="00D743B3">
        <w:rPr>
          <w:rFonts w:asciiTheme="minorHAnsi" w:hAnsiTheme="minorHAnsi" w:cstheme="minorHAnsi"/>
          <w:sz w:val="24"/>
          <w:szCs w:val="24"/>
        </w:rPr>
        <w:t xml:space="preserve"> – ZNUZSZS</w:t>
      </w:r>
      <w:r w:rsidR="0088505C">
        <w:rPr>
          <w:rFonts w:asciiTheme="minorHAnsi" w:hAnsiTheme="minorHAnsi" w:cstheme="minorHAnsi"/>
          <w:sz w:val="24"/>
          <w:szCs w:val="24"/>
        </w:rPr>
        <w:t xml:space="preserve"> in </w:t>
      </w:r>
      <w:hyperlink r:id="rId49" w:tgtFrame="_blank" w:tooltip="Zakon o spremembah in dopolnitvah Zakona o javnem naročanju" w:history="1">
        <w:r w:rsidR="0088505C" w:rsidRPr="0088505C">
          <w:rPr>
            <w:rFonts w:asciiTheme="minorHAnsi" w:hAnsiTheme="minorHAnsi" w:cstheme="minorHAnsi"/>
            <w:sz w:val="24"/>
            <w:szCs w:val="24"/>
          </w:rPr>
          <w:t>28/23</w:t>
        </w:r>
      </w:hyperlink>
      <w:r w:rsidR="0088505C" w:rsidRPr="00D743B3">
        <w:rPr>
          <w:rFonts w:asciiTheme="minorHAnsi" w:hAnsiTheme="minorHAnsi" w:cstheme="minorHAnsi"/>
          <w:sz w:val="24"/>
          <w:szCs w:val="24"/>
        </w:rPr>
        <w:t>; v nadaljevanju ZJN-3</w:t>
      </w:r>
      <w:r w:rsidRPr="00D743B3">
        <w:rPr>
          <w:rFonts w:asciiTheme="minorHAnsi" w:hAnsiTheme="minorHAnsi" w:cstheme="minorHAnsi"/>
          <w:sz w:val="24"/>
          <w:szCs w:val="24"/>
        </w:rPr>
        <w:t xml:space="preserve">) </w:t>
      </w:r>
      <w:r w:rsidR="00541E2A" w:rsidRPr="00D743B3">
        <w:rPr>
          <w:rFonts w:asciiTheme="minorHAnsi" w:hAnsiTheme="minorHAnsi" w:cstheme="minorHAnsi"/>
          <w:sz w:val="24"/>
          <w:szCs w:val="24"/>
        </w:rPr>
        <w:t xml:space="preserve">izvedel </w:t>
      </w:r>
      <w:r w:rsidRPr="00D743B3">
        <w:rPr>
          <w:rFonts w:asciiTheme="minorHAnsi" w:hAnsiTheme="minorHAnsi" w:cstheme="minorHAnsi"/>
          <w:sz w:val="24"/>
          <w:szCs w:val="24"/>
        </w:rPr>
        <w:t>javn</w:t>
      </w:r>
      <w:r w:rsidR="00541E2A" w:rsidRPr="00D743B3">
        <w:rPr>
          <w:rFonts w:asciiTheme="minorHAnsi" w:hAnsiTheme="minorHAnsi" w:cstheme="minorHAnsi"/>
          <w:sz w:val="24"/>
          <w:szCs w:val="24"/>
        </w:rPr>
        <w:t xml:space="preserve">o </w:t>
      </w:r>
      <w:r w:rsidRPr="00D743B3">
        <w:rPr>
          <w:rFonts w:asciiTheme="minorHAnsi" w:hAnsiTheme="minorHAnsi" w:cstheme="minorHAnsi"/>
          <w:sz w:val="24"/>
          <w:szCs w:val="24"/>
        </w:rPr>
        <w:t>naročil</w:t>
      </w:r>
      <w:r w:rsidR="00541E2A" w:rsidRPr="00D743B3">
        <w:rPr>
          <w:rFonts w:asciiTheme="minorHAnsi" w:hAnsiTheme="minorHAnsi" w:cstheme="minorHAnsi"/>
          <w:sz w:val="24"/>
          <w:szCs w:val="24"/>
        </w:rPr>
        <w:t>o</w:t>
      </w:r>
      <w:r w:rsidRPr="00D743B3">
        <w:rPr>
          <w:rFonts w:asciiTheme="minorHAnsi" w:hAnsiTheme="minorHAnsi" w:cstheme="minorHAnsi"/>
          <w:sz w:val="24"/>
          <w:szCs w:val="24"/>
        </w:rPr>
        <w:t xml:space="preserve"> </w:t>
      </w:r>
      <w:r w:rsidR="00541E2A" w:rsidRPr="00D743B3">
        <w:rPr>
          <w:rFonts w:asciiTheme="minorHAnsi" w:hAnsiTheme="minorHAnsi" w:cstheme="minorHAnsi"/>
          <w:sz w:val="24"/>
          <w:szCs w:val="24"/>
        </w:rPr>
        <w:t xml:space="preserve">po odprtem postopku </w:t>
      </w:r>
      <w:r w:rsidRPr="00D743B3">
        <w:rPr>
          <w:rFonts w:asciiTheme="minorHAnsi" w:hAnsiTheme="minorHAnsi" w:cstheme="minorHAnsi"/>
          <w:sz w:val="24"/>
          <w:szCs w:val="24"/>
        </w:rPr>
        <w:t>»</w:t>
      </w:r>
      <w:r w:rsidR="002B3704" w:rsidRPr="00D743B3">
        <w:rPr>
          <w:rFonts w:asciiTheme="minorHAnsi" w:hAnsiTheme="minorHAnsi" w:cstheme="minorHAnsi"/>
          <w:b/>
          <w:sz w:val="24"/>
          <w:szCs w:val="24"/>
        </w:rPr>
        <w:t>Dobava</w:t>
      </w:r>
      <w:r w:rsidR="00D743B3">
        <w:rPr>
          <w:rFonts w:asciiTheme="minorHAnsi" w:eastAsia="Calibri" w:hAnsiTheme="minorHAnsi" w:cstheme="minorHAnsi"/>
          <w:b/>
          <w:sz w:val="24"/>
          <w:szCs w:val="24"/>
        </w:rPr>
        <w:t xml:space="preserve"> pogonskih goriv</w:t>
      </w:r>
      <w:r w:rsidRPr="00D743B3">
        <w:rPr>
          <w:rFonts w:asciiTheme="minorHAnsi" w:hAnsiTheme="minorHAnsi" w:cstheme="minorHAnsi"/>
          <w:sz w:val="24"/>
          <w:szCs w:val="24"/>
        </w:rPr>
        <w:t>«, ki je bil</w:t>
      </w:r>
      <w:r w:rsidR="00541E2A" w:rsidRPr="00D743B3">
        <w:rPr>
          <w:rFonts w:asciiTheme="minorHAnsi" w:hAnsiTheme="minorHAnsi" w:cstheme="minorHAnsi"/>
          <w:sz w:val="24"/>
          <w:szCs w:val="24"/>
        </w:rPr>
        <w:t>o</w:t>
      </w:r>
      <w:r w:rsidRPr="00D743B3">
        <w:rPr>
          <w:rFonts w:asciiTheme="minorHAnsi" w:hAnsiTheme="minorHAnsi" w:cstheme="minorHAnsi"/>
          <w:sz w:val="24"/>
          <w:szCs w:val="24"/>
        </w:rPr>
        <w:t xml:space="preserve"> objavljen</w:t>
      </w:r>
      <w:r w:rsidR="00541E2A" w:rsidRPr="00D743B3">
        <w:rPr>
          <w:rFonts w:asciiTheme="minorHAnsi" w:hAnsiTheme="minorHAnsi" w:cstheme="minorHAnsi"/>
          <w:sz w:val="24"/>
          <w:szCs w:val="24"/>
        </w:rPr>
        <w:t>o</w:t>
      </w:r>
      <w:r w:rsidRPr="00D743B3">
        <w:rPr>
          <w:rFonts w:asciiTheme="minorHAnsi" w:hAnsiTheme="minorHAnsi" w:cstheme="minorHAnsi"/>
          <w:sz w:val="24"/>
          <w:szCs w:val="24"/>
        </w:rPr>
        <w:t xml:space="preserve"> na Portalu javnih naročil dne _______________ pod oznako ________________;</w:t>
      </w:r>
    </w:p>
    <w:p w14:paraId="19C5C119" w14:textId="77777777" w:rsidR="00285664" w:rsidRPr="00D743B3" w:rsidRDefault="00285664" w:rsidP="00285664">
      <w:pPr>
        <w:pStyle w:val="Odstavekseznama"/>
        <w:ind w:left="567"/>
        <w:jc w:val="both"/>
        <w:rPr>
          <w:rFonts w:asciiTheme="minorHAnsi" w:hAnsiTheme="minorHAnsi" w:cstheme="minorHAnsi"/>
          <w:sz w:val="24"/>
          <w:szCs w:val="24"/>
        </w:rPr>
      </w:pPr>
    </w:p>
    <w:p w14:paraId="528D8DFC" w14:textId="40034A37" w:rsidR="00285664"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je bil </w:t>
      </w:r>
      <w:r w:rsidR="00510901" w:rsidRPr="00D743B3">
        <w:rPr>
          <w:rFonts w:asciiTheme="minorHAnsi" w:hAnsiTheme="minorHAnsi" w:cstheme="minorHAnsi"/>
          <w:sz w:val="24"/>
          <w:szCs w:val="24"/>
        </w:rPr>
        <w:t>do</w:t>
      </w:r>
      <w:r w:rsidRPr="00D743B3">
        <w:rPr>
          <w:rFonts w:asciiTheme="minorHAnsi" w:hAnsiTheme="minorHAnsi" w:cstheme="minorHAnsi"/>
          <w:sz w:val="24"/>
          <w:szCs w:val="24"/>
        </w:rPr>
        <w:t xml:space="preserve">bavitelj izbran kot najugodnejši ponudnik po ponudbi št. _____________ z dne _________, ki je </w:t>
      </w:r>
      <w:r w:rsidR="00F96547" w:rsidRPr="00D743B3">
        <w:rPr>
          <w:rFonts w:asciiTheme="minorHAnsi" w:hAnsiTheme="minorHAnsi" w:cstheme="minorHAnsi"/>
          <w:sz w:val="24"/>
          <w:szCs w:val="24"/>
        </w:rPr>
        <w:t xml:space="preserve">skupaj s </w:t>
      </w:r>
      <w:r w:rsidR="000F001E" w:rsidRPr="00D743B3">
        <w:rPr>
          <w:rFonts w:asciiTheme="minorHAnsi" w:hAnsiTheme="minorHAnsi" w:cstheme="minorHAnsi"/>
          <w:sz w:val="24"/>
          <w:szCs w:val="24"/>
        </w:rPr>
        <w:t xml:space="preserve">ponudbenim </w:t>
      </w:r>
      <w:r w:rsidR="00F96547" w:rsidRPr="00D743B3">
        <w:rPr>
          <w:rFonts w:asciiTheme="minorHAnsi" w:hAnsiTheme="minorHAnsi" w:cstheme="minorHAnsi"/>
          <w:sz w:val="24"/>
          <w:szCs w:val="24"/>
        </w:rPr>
        <w:t xml:space="preserve">predračunom </w:t>
      </w:r>
      <w:r w:rsidRPr="00D743B3">
        <w:rPr>
          <w:rFonts w:asciiTheme="minorHAnsi" w:hAnsiTheme="minorHAnsi" w:cstheme="minorHAnsi"/>
          <w:sz w:val="24"/>
          <w:szCs w:val="24"/>
        </w:rPr>
        <w:t>priloga in sestavni del te</w:t>
      </w:r>
      <w:r w:rsidR="00664A16">
        <w:rPr>
          <w:rFonts w:asciiTheme="minorHAnsi" w:hAnsiTheme="minorHAnsi" w:cstheme="minorHAnsi"/>
          <w:sz w:val="24"/>
          <w:szCs w:val="24"/>
        </w:rPr>
        <w:t>ga okvirnega sporazuma</w:t>
      </w:r>
      <w:r w:rsidRPr="00D743B3">
        <w:rPr>
          <w:rFonts w:asciiTheme="minorHAnsi" w:hAnsiTheme="minorHAnsi" w:cstheme="minorHAnsi"/>
          <w:sz w:val="24"/>
          <w:szCs w:val="24"/>
        </w:rPr>
        <w:t>;</w:t>
      </w:r>
    </w:p>
    <w:p w14:paraId="5C3D7D8F" w14:textId="77777777" w:rsidR="00CB0938" w:rsidRPr="00CB0938" w:rsidRDefault="00CB0938" w:rsidP="00CB0938">
      <w:pPr>
        <w:pStyle w:val="Odstavekseznama"/>
        <w:rPr>
          <w:rFonts w:asciiTheme="minorHAnsi" w:hAnsiTheme="minorHAnsi" w:cstheme="minorHAnsi"/>
          <w:sz w:val="24"/>
          <w:szCs w:val="24"/>
        </w:rPr>
      </w:pPr>
    </w:p>
    <w:p w14:paraId="276F0372" w14:textId="122F098B" w:rsidR="00CB0938" w:rsidRPr="00CB0938" w:rsidRDefault="00285664" w:rsidP="00CB0938">
      <w:pPr>
        <w:pStyle w:val="Odstavekseznama"/>
        <w:numPr>
          <w:ilvl w:val="0"/>
          <w:numId w:val="11"/>
        </w:numPr>
        <w:autoSpaceDE w:val="0"/>
        <w:spacing w:before="1"/>
        <w:ind w:left="567" w:hanging="283"/>
        <w:jc w:val="both"/>
        <w:rPr>
          <w:rFonts w:asciiTheme="minorHAnsi" w:hAnsiTheme="minorHAnsi" w:cstheme="minorHAnsi"/>
          <w:sz w:val="24"/>
          <w:szCs w:val="24"/>
        </w:rPr>
      </w:pPr>
      <w:r w:rsidRPr="00CB0938">
        <w:rPr>
          <w:rFonts w:asciiTheme="minorHAnsi" w:hAnsiTheme="minorHAnsi" w:cstheme="minorHAnsi"/>
          <w:sz w:val="24"/>
          <w:szCs w:val="24"/>
        </w:rPr>
        <w:t>se pri razlagi te</w:t>
      </w:r>
      <w:r w:rsidR="008B3562" w:rsidRPr="00CB0938">
        <w:rPr>
          <w:rFonts w:asciiTheme="minorHAnsi" w:hAnsiTheme="minorHAnsi" w:cstheme="minorHAnsi"/>
          <w:sz w:val="24"/>
          <w:szCs w:val="24"/>
        </w:rPr>
        <w:t>ga okvirnega sporazuma</w:t>
      </w:r>
      <w:r w:rsidRPr="00CB0938">
        <w:rPr>
          <w:rFonts w:asciiTheme="minorHAnsi" w:hAnsiTheme="minorHAnsi" w:cstheme="minorHAnsi"/>
          <w:sz w:val="24"/>
          <w:szCs w:val="24"/>
        </w:rPr>
        <w:t xml:space="preserve"> uporablja </w:t>
      </w:r>
      <w:r w:rsidR="00D743B3" w:rsidRPr="00CB0938">
        <w:rPr>
          <w:rFonts w:asciiTheme="minorHAnsi" w:hAnsiTheme="minorHAnsi" w:cstheme="minorHAnsi"/>
          <w:sz w:val="24"/>
          <w:szCs w:val="24"/>
        </w:rPr>
        <w:t>R</w:t>
      </w:r>
      <w:r w:rsidRPr="00CB0938">
        <w:rPr>
          <w:rFonts w:asciiTheme="minorHAnsi" w:hAnsiTheme="minorHAnsi" w:cstheme="minorHAnsi"/>
          <w:sz w:val="24"/>
          <w:szCs w:val="24"/>
        </w:rPr>
        <w:t xml:space="preserve">azpisna dokumentacija </w:t>
      </w:r>
      <w:r w:rsidR="00510A54" w:rsidRPr="00CB0938">
        <w:rPr>
          <w:rFonts w:asciiTheme="minorHAnsi" w:hAnsiTheme="minorHAnsi" w:cstheme="minorHAnsi"/>
          <w:sz w:val="24"/>
          <w:szCs w:val="24"/>
        </w:rPr>
        <w:t xml:space="preserve">za </w:t>
      </w:r>
      <w:r w:rsidR="002B3704" w:rsidRPr="00CB0938">
        <w:rPr>
          <w:rFonts w:asciiTheme="minorHAnsi" w:hAnsiTheme="minorHAnsi" w:cstheme="minorHAnsi"/>
          <w:sz w:val="24"/>
          <w:szCs w:val="24"/>
        </w:rPr>
        <w:t xml:space="preserve">dobavo </w:t>
      </w:r>
      <w:r w:rsidR="00D743B3" w:rsidRPr="00CB0938">
        <w:rPr>
          <w:rFonts w:asciiTheme="minorHAnsi" w:hAnsiTheme="minorHAnsi" w:cstheme="minorHAnsi"/>
          <w:sz w:val="24"/>
          <w:szCs w:val="24"/>
        </w:rPr>
        <w:t>pogonskih goriv</w:t>
      </w:r>
      <w:r w:rsidR="002B3704" w:rsidRPr="00CB0938">
        <w:rPr>
          <w:rFonts w:asciiTheme="minorHAnsi" w:hAnsiTheme="minorHAnsi" w:cstheme="minorHAnsi"/>
          <w:sz w:val="24"/>
          <w:szCs w:val="24"/>
        </w:rPr>
        <w:t xml:space="preserve"> </w:t>
      </w:r>
      <w:r w:rsidR="00F96547" w:rsidRPr="00CB0938">
        <w:rPr>
          <w:rFonts w:asciiTheme="minorHAnsi" w:hAnsiTheme="minorHAnsi" w:cstheme="minorHAnsi"/>
          <w:sz w:val="24"/>
          <w:szCs w:val="24"/>
        </w:rPr>
        <w:t xml:space="preserve">z oznako </w:t>
      </w:r>
      <w:r w:rsidR="00CB0938" w:rsidRPr="00CB0938">
        <w:rPr>
          <w:rFonts w:asciiTheme="minorHAnsi" w:hAnsiTheme="minorHAnsi" w:cstheme="minorHAnsi"/>
          <w:bCs/>
          <w:sz w:val="24"/>
          <w:szCs w:val="24"/>
        </w:rPr>
        <w:t>JN-OP-B-3/2023</w:t>
      </w:r>
      <w:r w:rsidR="00CB0938">
        <w:rPr>
          <w:rFonts w:asciiTheme="minorHAnsi" w:hAnsiTheme="minorHAnsi" w:cstheme="minorHAnsi"/>
          <w:bCs/>
          <w:sz w:val="24"/>
          <w:szCs w:val="24"/>
        </w:rPr>
        <w:t>.</w:t>
      </w:r>
    </w:p>
    <w:p w14:paraId="4CB32D22" w14:textId="68E3F877" w:rsidR="00285664" w:rsidRPr="00D743B3" w:rsidRDefault="00285664" w:rsidP="00CB0938">
      <w:pPr>
        <w:pStyle w:val="Odstavekseznama"/>
        <w:autoSpaceDE w:val="0"/>
        <w:spacing w:before="1"/>
        <w:ind w:left="567"/>
        <w:jc w:val="both"/>
        <w:rPr>
          <w:rFonts w:asciiTheme="minorHAnsi" w:hAnsiTheme="minorHAnsi" w:cstheme="minorHAnsi"/>
          <w:sz w:val="24"/>
          <w:szCs w:val="24"/>
        </w:rPr>
      </w:pPr>
    </w:p>
    <w:p w14:paraId="10D760B3" w14:textId="77777777" w:rsidR="00285664" w:rsidRPr="00D743B3" w:rsidRDefault="00285664" w:rsidP="00285664">
      <w:pPr>
        <w:jc w:val="both"/>
        <w:rPr>
          <w:rFonts w:asciiTheme="minorHAnsi" w:hAnsiTheme="minorHAnsi" w:cstheme="minorHAnsi"/>
          <w:sz w:val="24"/>
          <w:szCs w:val="24"/>
        </w:rPr>
      </w:pPr>
    </w:p>
    <w:p w14:paraId="31A5635B" w14:textId="77777777" w:rsidR="00285664" w:rsidRPr="00D743B3"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689FA870" w14:textId="77777777" w:rsidR="001F260C" w:rsidRPr="00D743B3" w:rsidRDefault="001F260C" w:rsidP="001F260C">
      <w:pPr>
        <w:jc w:val="both"/>
        <w:rPr>
          <w:rFonts w:asciiTheme="minorHAnsi" w:hAnsiTheme="minorHAnsi" w:cstheme="minorHAnsi"/>
          <w:sz w:val="24"/>
          <w:szCs w:val="24"/>
        </w:rPr>
      </w:pPr>
    </w:p>
    <w:p w14:paraId="0C247AA5" w14:textId="26D491A3" w:rsidR="006107B4" w:rsidRPr="006107B4" w:rsidRDefault="006107B4" w:rsidP="006107B4">
      <w:pPr>
        <w:jc w:val="both"/>
        <w:rPr>
          <w:rFonts w:asciiTheme="minorHAnsi" w:hAnsiTheme="minorHAnsi" w:cstheme="minorHAnsi"/>
          <w:sz w:val="24"/>
          <w:szCs w:val="24"/>
        </w:rPr>
      </w:pPr>
      <w:r w:rsidRPr="006107B4">
        <w:rPr>
          <w:rFonts w:asciiTheme="minorHAnsi" w:hAnsiTheme="minorHAnsi" w:cstheme="minorHAnsi"/>
          <w:sz w:val="24"/>
          <w:szCs w:val="24"/>
        </w:rPr>
        <w:t xml:space="preserve">Predmet okvirnega sporazuma so stalne nabave goriva </w:t>
      </w:r>
      <w:r>
        <w:rPr>
          <w:rFonts w:asciiTheme="minorHAnsi" w:hAnsiTheme="minorHAnsi" w:cstheme="minorHAnsi"/>
          <w:sz w:val="24"/>
          <w:szCs w:val="24"/>
        </w:rPr>
        <w:t>in ostalega blaga za nego vozil</w:t>
      </w:r>
      <w:r w:rsidRPr="006107B4">
        <w:rPr>
          <w:rFonts w:asciiTheme="minorHAnsi" w:hAnsiTheme="minorHAnsi" w:cstheme="minorHAnsi"/>
          <w:sz w:val="24"/>
          <w:szCs w:val="24"/>
        </w:rPr>
        <w:t xml:space="preserve"> </w:t>
      </w:r>
      <w:r>
        <w:rPr>
          <w:rFonts w:asciiTheme="minorHAnsi" w:hAnsiTheme="minorHAnsi" w:cstheme="minorHAnsi"/>
          <w:sz w:val="24"/>
          <w:szCs w:val="24"/>
        </w:rPr>
        <w:t xml:space="preserve">naročnika, </w:t>
      </w:r>
      <w:r w:rsidRPr="006107B4">
        <w:rPr>
          <w:rFonts w:asciiTheme="minorHAnsi" w:hAnsiTheme="minorHAnsi" w:cstheme="minorHAnsi"/>
          <w:sz w:val="24"/>
          <w:szCs w:val="24"/>
        </w:rPr>
        <w:t xml:space="preserve">ki jih </w:t>
      </w:r>
      <w:r>
        <w:rPr>
          <w:rFonts w:asciiTheme="minorHAnsi" w:hAnsiTheme="minorHAnsi" w:cstheme="minorHAnsi"/>
          <w:sz w:val="24"/>
          <w:szCs w:val="24"/>
        </w:rPr>
        <w:t xml:space="preserve">naročnik </w:t>
      </w:r>
      <w:r w:rsidRPr="006107B4">
        <w:rPr>
          <w:rFonts w:asciiTheme="minorHAnsi" w:hAnsiTheme="minorHAnsi" w:cstheme="minorHAnsi"/>
          <w:sz w:val="24"/>
          <w:szCs w:val="24"/>
        </w:rPr>
        <w:t xml:space="preserve">po obsegu in časovno ne more vnaprej določiti, zato so količine okvirne za obdobje </w:t>
      </w:r>
      <w:r w:rsidR="00D41825">
        <w:rPr>
          <w:rFonts w:asciiTheme="minorHAnsi" w:hAnsiTheme="minorHAnsi" w:cstheme="minorHAnsi"/>
          <w:sz w:val="24"/>
          <w:szCs w:val="24"/>
        </w:rPr>
        <w:t>36</w:t>
      </w:r>
      <w:r w:rsidRPr="006107B4">
        <w:rPr>
          <w:rFonts w:asciiTheme="minorHAnsi" w:hAnsiTheme="minorHAnsi" w:cstheme="minorHAnsi"/>
          <w:sz w:val="24"/>
          <w:szCs w:val="24"/>
        </w:rPr>
        <w:t xml:space="preserve"> mesecev in za </w:t>
      </w:r>
      <w:r>
        <w:rPr>
          <w:rFonts w:asciiTheme="minorHAnsi" w:hAnsiTheme="minorHAnsi" w:cstheme="minorHAnsi"/>
          <w:sz w:val="24"/>
          <w:szCs w:val="24"/>
        </w:rPr>
        <w:t>naročnika</w:t>
      </w:r>
      <w:r w:rsidRPr="006107B4">
        <w:rPr>
          <w:rFonts w:asciiTheme="minorHAnsi" w:hAnsiTheme="minorHAnsi" w:cstheme="minorHAnsi"/>
          <w:sz w:val="24"/>
          <w:szCs w:val="24"/>
        </w:rPr>
        <w:t xml:space="preserve"> niso obvezujoče. </w:t>
      </w:r>
    </w:p>
    <w:p w14:paraId="38897399" w14:textId="77777777" w:rsidR="006107B4" w:rsidRDefault="006107B4" w:rsidP="001F260C">
      <w:pPr>
        <w:jc w:val="both"/>
        <w:rPr>
          <w:rFonts w:asciiTheme="minorHAnsi" w:hAnsiTheme="minorHAnsi" w:cstheme="minorHAnsi"/>
          <w:sz w:val="24"/>
          <w:szCs w:val="24"/>
        </w:rPr>
      </w:pPr>
    </w:p>
    <w:p w14:paraId="1D161730" w14:textId="4F1A47AC" w:rsidR="001F260C"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Dobavitelj bo v skladu s </w:t>
      </w:r>
      <w:r w:rsidR="009E6DFC">
        <w:rPr>
          <w:rFonts w:asciiTheme="minorHAnsi" w:hAnsiTheme="minorHAnsi" w:cstheme="minorHAnsi"/>
          <w:sz w:val="24"/>
          <w:szCs w:val="24"/>
        </w:rPr>
        <w:t>tem okvirnim sporazumom</w:t>
      </w:r>
      <w:r w:rsidRPr="00D743B3">
        <w:rPr>
          <w:rFonts w:asciiTheme="minorHAnsi" w:hAnsiTheme="minorHAnsi" w:cstheme="minorHAnsi"/>
          <w:sz w:val="24"/>
          <w:szCs w:val="24"/>
        </w:rPr>
        <w:t xml:space="preserve"> naročniku </w:t>
      </w:r>
      <w:r w:rsidR="000C7D77" w:rsidRPr="00D743B3">
        <w:rPr>
          <w:rFonts w:asciiTheme="minorHAnsi" w:hAnsiTheme="minorHAnsi" w:cstheme="minorHAnsi"/>
          <w:sz w:val="24"/>
          <w:szCs w:val="24"/>
        </w:rPr>
        <w:t xml:space="preserve">na bencinskih servisih oz. črpalkah na ozemlju Republike Slovenije </w:t>
      </w:r>
      <w:r w:rsidRPr="00D743B3">
        <w:rPr>
          <w:rFonts w:asciiTheme="minorHAnsi" w:hAnsiTheme="minorHAnsi" w:cstheme="minorHAnsi"/>
          <w:sz w:val="24"/>
          <w:szCs w:val="24"/>
        </w:rPr>
        <w:t>dobavljal pogonska goriva</w:t>
      </w:r>
      <w:r w:rsidR="000C7D77" w:rsidRPr="00D743B3">
        <w:rPr>
          <w:rFonts w:asciiTheme="minorHAnsi" w:hAnsiTheme="minorHAnsi" w:cstheme="minorHAnsi"/>
          <w:sz w:val="24"/>
          <w:szCs w:val="24"/>
        </w:rPr>
        <w:t xml:space="preserve"> in ostalo blago</w:t>
      </w:r>
      <w:r w:rsidRPr="00D743B3">
        <w:rPr>
          <w:rFonts w:asciiTheme="minorHAnsi" w:hAnsiTheme="minorHAnsi" w:cstheme="minorHAnsi"/>
          <w:sz w:val="24"/>
          <w:szCs w:val="24"/>
        </w:rPr>
        <w:t xml:space="preserve"> po ponudbi oz. predračunu št. </w:t>
      </w:r>
      <w:sdt>
        <w:sdtPr>
          <w:rPr>
            <w:rFonts w:asciiTheme="minorHAnsi" w:hAnsiTheme="minorHAnsi" w:cstheme="minorHAnsi"/>
            <w:sz w:val="24"/>
            <w:szCs w:val="24"/>
          </w:rPr>
          <w:id w:val="723638840"/>
          <w:placeholder>
            <w:docPart w:val="6C7CA5479E9D4FBDB8F4BA3BE666242C"/>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z dne </w:t>
      </w:r>
      <w:sdt>
        <w:sdtPr>
          <w:rPr>
            <w:rFonts w:asciiTheme="minorHAnsi" w:hAnsiTheme="minorHAnsi" w:cstheme="minorHAnsi"/>
            <w:sz w:val="24"/>
            <w:szCs w:val="24"/>
          </w:rPr>
          <w:id w:val="-1027409766"/>
          <w:placeholder>
            <w:docPart w:val="E84540FEF1CA4016B7BC835970319305"/>
          </w:placeholder>
          <w:showingPlcHdr/>
          <w:date>
            <w:dateFormat w:val="d. MM. yyyy"/>
            <w:lid w:val="sl-SI"/>
            <w:storeMappedDataAs w:val="dateTime"/>
            <w:calendar w:val="gregorian"/>
          </w:date>
        </w:sdtPr>
        <w:sdtContent>
          <w:r w:rsidRPr="00D743B3">
            <w:rPr>
              <w:rStyle w:val="Besedilooznabemesta"/>
              <w:rFonts w:asciiTheme="minorHAnsi" w:hAnsiTheme="minorHAnsi" w:cstheme="minorHAnsi"/>
              <w:sz w:val="24"/>
              <w:szCs w:val="24"/>
            </w:rPr>
            <w:t>Kliknite ali tapnite tukaj, če želite vnesti datum.</w:t>
          </w:r>
        </w:sdtContent>
      </w:sdt>
      <w:r w:rsidRPr="00D743B3">
        <w:rPr>
          <w:rFonts w:asciiTheme="minorHAnsi" w:hAnsiTheme="minorHAnsi" w:cstheme="minorHAnsi"/>
          <w:sz w:val="24"/>
          <w:szCs w:val="24"/>
        </w:rPr>
        <w:t xml:space="preserve"> , ki je sestavni del </w:t>
      </w:r>
      <w:r w:rsidR="00450258">
        <w:rPr>
          <w:rFonts w:asciiTheme="minorHAnsi" w:hAnsiTheme="minorHAnsi" w:cstheme="minorHAnsi"/>
          <w:sz w:val="24"/>
          <w:szCs w:val="24"/>
        </w:rPr>
        <w:t>okvirnega sporazuma.</w:t>
      </w:r>
      <w:r w:rsidRPr="00D743B3">
        <w:rPr>
          <w:rFonts w:asciiTheme="minorHAnsi" w:hAnsiTheme="minorHAnsi" w:cstheme="minorHAnsi"/>
          <w:sz w:val="24"/>
          <w:szCs w:val="24"/>
        </w:rPr>
        <w:t xml:space="preserve"> </w:t>
      </w:r>
    </w:p>
    <w:p w14:paraId="4D3B24B1" w14:textId="77777777" w:rsidR="006107B4" w:rsidRPr="00D743B3" w:rsidRDefault="006107B4" w:rsidP="001F260C">
      <w:pPr>
        <w:jc w:val="both"/>
        <w:rPr>
          <w:rFonts w:asciiTheme="minorHAnsi" w:hAnsiTheme="minorHAnsi" w:cstheme="minorHAnsi"/>
          <w:sz w:val="24"/>
          <w:szCs w:val="24"/>
        </w:rPr>
      </w:pPr>
    </w:p>
    <w:p w14:paraId="73845FC1"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385A6EB8" w14:textId="77777777" w:rsidR="001F260C" w:rsidRPr="00D743B3" w:rsidRDefault="001F260C" w:rsidP="001F260C">
      <w:pPr>
        <w:jc w:val="center"/>
        <w:rPr>
          <w:rFonts w:asciiTheme="minorHAnsi" w:hAnsiTheme="minorHAnsi" w:cstheme="minorHAnsi"/>
          <w:i/>
          <w:sz w:val="24"/>
          <w:szCs w:val="24"/>
        </w:rPr>
      </w:pPr>
      <w:r w:rsidRPr="00D743B3">
        <w:rPr>
          <w:rFonts w:asciiTheme="minorHAnsi" w:hAnsiTheme="minorHAnsi" w:cstheme="minorHAnsi"/>
          <w:sz w:val="24"/>
          <w:szCs w:val="24"/>
        </w:rPr>
        <w:t>2. člen</w:t>
      </w:r>
    </w:p>
    <w:p w14:paraId="00564936" w14:textId="77777777" w:rsidR="001F260C" w:rsidRPr="00D743B3" w:rsidRDefault="001F260C" w:rsidP="001F260C">
      <w:pPr>
        <w:pStyle w:val="Glava"/>
        <w:jc w:val="both"/>
        <w:rPr>
          <w:rFonts w:asciiTheme="minorHAnsi" w:hAnsiTheme="minorHAnsi" w:cstheme="minorHAnsi"/>
          <w:sz w:val="24"/>
          <w:szCs w:val="24"/>
        </w:rPr>
      </w:pPr>
    </w:p>
    <w:p w14:paraId="09435138" w14:textId="096E34E4" w:rsidR="001F260C" w:rsidRPr="00D743B3" w:rsidRDefault="006107B4" w:rsidP="001F260C">
      <w:pPr>
        <w:pStyle w:val="Glava"/>
        <w:jc w:val="both"/>
        <w:rPr>
          <w:rFonts w:asciiTheme="minorHAnsi" w:hAnsiTheme="minorHAnsi" w:cstheme="minorHAnsi"/>
          <w:sz w:val="24"/>
          <w:szCs w:val="24"/>
        </w:rPr>
      </w:pPr>
      <w:r>
        <w:rPr>
          <w:rFonts w:asciiTheme="minorHAnsi" w:hAnsiTheme="minorHAnsi" w:cstheme="minorHAnsi"/>
          <w:sz w:val="24"/>
          <w:szCs w:val="24"/>
        </w:rPr>
        <w:t>Okvirna pogodbena</w:t>
      </w:r>
      <w:r w:rsidR="001F260C" w:rsidRPr="00D743B3">
        <w:rPr>
          <w:rFonts w:asciiTheme="minorHAnsi" w:hAnsiTheme="minorHAnsi" w:cstheme="minorHAnsi"/>
          <w:sz w:val="24"/>
          <w:szCs w:val="24"/>
        </w:rPr>
        <w:t xml:space="preserve"> vrednost za čas trajanja </w:t>
      </w:r>
      <w:r w:rsidR="005D4AE5">
        <w:rPr>
          <w:rFonts w:asciiTheme="minorHAnsi" w:hAnsiTheme="minorHAnsi" w:cstheme="minorHAnsi"/>
          <w:sz w:val="24"/>
          <w:szCs w:val="24"/>
        </w:rPr>
        <w:t>okvirnega sporazuma</w:t>
      </w:r>
      <w:r w:rsidR="001F260C" w:rsidRPr="00D743B3">
        <w:rPr>
          <w:rFonts w:asciiTheme="minorHAnsi" w:hAnsiTheme="minorHAnsi" w:cstheme="minorHAnsi"/>
          <w:sz w:val="24"/>
          <w:szCs w:val="24"/>
        </w:rPr>
        <w:t xml:space="preserve"> znaša </w:t>
      </w:r>
      <w:sdt>
        <w:sdtPr>
          <w:rPr>
            <w:rFonts w:asciiTheme="minorHAnsi" w:hAnsiTheme="minorHAnsi" w:cstheme="minorHAnsi"/>
            <w:sz w:val="24"/>
            <w:szCs w:val="24"/>
          </w:rPr>
          <w:id w:val="-1117362057"/>
          <w:placeholder>
            <w:docPart w:val="87525E38FDFD4972BF8F656460EE1766"/>
          </w:placeholder>
          <w:text/>
        </w:sdtPr>
        <w:sdtContent>
          <w:r w:rsidR="008613E8">
            <w:rPr>
              <w:rFonts w:asciiTheme="minorHAnsi" w:hAnsiTheme="minorHAnsi" w:cstheme="minorHAnsi"/>
              <w:sz w:val="24"/>
              <w:szCs w:val="24"/>
            </w:rPr>
            <w:t>400.000,00</w:t>
          </w:r>
        </w:sdtContent>
      </w:sdt>
      <w:r w:rsidR="001F260C" w:rsidRPr="00D743B3">
        <w:rPr>
          <w:rFonts w:asciiTheme="minorHAnsi" w:hAnsiTheme="minorHAnsi" w:cstheme="minorHAnsi"/>
          <w:sz w:val="24"/>
          <w:szCs w:val="24"/>
        </w:rPr>
        <w:t xml:space="preserve"> EUR brez DDV oz. </w:t>
      </w:r>
      <w:sdt>
        <w:sdtPr>
          <w:rPr>
            <w:rFonts w:asciiTheme="minorHAnsi" w:hAnsiTheme="minorHAnsi" w:cstheme="minorHAnsi"/>
            <w:sz w:val="24"/>
            <w:szCs w:val="24"/>
          </w:rPr>
          <w:id w:val="-1077285878"/>
          <w:placeholder>
            <w:docPart w:val="92ADC593C38049F5BC17BD5B89DEF52E"/>
          </w:placeholder>
          <w:text/>
        </w:sdtPr>
        <w:sdtContent>
          <w:r w:rsidR="008613E8">
            <w:rPr>
              <w:rFonts w:asciiTheme="minorHAnsi" w:hAnsiTheme="minorHAnsi" w:cstheme="minorHAnsi"/>
              <w:sz w:val="24"/>
              <w:szCs w:val="24"/>
            </w:rPr>
            <w:t>488.000,00</w:t>
          </w:r>
        </w:sdtContent>
      </w:sdt>
      <w:r w:rsidR="001F260C" w:rsidRPr="00D743B3">
        <w:rPr>
          <w:rFonts w:asciiTheme="minorHAnsi" w:hAnsiTheme="minorHAnsi" w:cstheme="minorHAnsi"/>
          <w:sz w:val="24"/>
          <w:szCs w:val="24"/>
        </w:rPr>
        <w:t xml:space="preserve"> EUR z DDV. </w:t>
      </w:r>
    </w:p>
    <w:p w14:paraId="7278CA6A" w14:textId="77777777" w:rsidR="001F260C" w:rsidRPr="00D743B3" w:rsidRDefault="001F260C" w:rsidP="001F260C">
      <w:pPr>
        <w:jc w:val="both"/>
        <w:rPr>
          <w:rFonts w:asciiTheme="minorHAnsi" w:hAnsiTheme="minorHAnsi" w:cstheme="minorHAnsi"/>
          <w:sz w:val="24"/>
          <w:szCs w:val="24"/>
        </w:rPr>
      </w:pPr>
    </w:p>
    <w:p w14:paraId="529B54EC" w14:textId="02D39159" w:rsidR="001F260C" w:rsidRPr="00D743B3" w:rsidRDefault="001F260C" w:rsidP="00B22D2D">
      <w:pPr>
        <w:jc w:val="both"/>
        <w:rPr>
          <w:rFonts w:asciiTheme="minorHAnsi" w:hAnsiTheme="minorHAnsi" w:cstheme="minorHAnsi"/>
          <w:sz w:val="24"/>
          <w:szCs w:val="24"/>
        </w:rPr>
      </w:pPr>
      <w:r w:rsidRPr="00D743B3">
        <w:rPr>
          <w:rFonts w:asciiTheme="minorHAnsi" w:hAnsiTheme="minorHAnsi" w:cstheme="minorHAnsi"/>
          <w:sz w:val="24"/>
          <w:szCs w:val="24"/>
        </w:rPr>
        <w:t xml:space="preserve">Cena pogonskih goriv se bo obračunavala po veljavnem ceniku dobavitelja, na dan </w:t>
      </w:r>
      <w:r w:rsidR="00DC6BB2" w:rsidRPr="00D743B3">
        <w:rPr>
          <w:rFonts w:asciiTheme="minorHAnsi" w:hAnsiTheme="minorHAnsi" w:cstheme="minorHAnsi"/>
          <w:sz w:val="24"/>
          <w:szCs w:val="24"/>
        </w:rPr>
        <w:t>dobave</w:t>
      </w:r>
      <w:r w:rsidRPr="00D743B3">
        <w:rPr>
          <w:rFonts w:asciiTheme="minorHAnsi" w:hAnsiTheme="minorHAnsi" w:cstheme="minorHAnsi"/>
          <w:sz w:val="24"/>
          <w:szCs w:val="24"/>
        </w:rPr>
        <w:t xml:space="preserve"> ob upoštevanju višine popusta</w:t>
      </w:r>
      <w:r w:rsidR="00DC6BB2" w:rsidRPr="00D743B3">
        <w:rPr>
          <w:rFonts w:asciiTheme="minorHAnsi" w:hAnsiTheme="minorHAnsi" w:cstheme="minorHAnsi"/>
          <w:sz w:val="24"/>
          <w:szCs w:val="24"/>
        </w:rPr>
        <w:t xml:space="preserve"> iz ponudbenega predračuna</w:t>
      </w:r>
      <w:r w:rsidR="00D743B3">
        <w:rPr>
          <w:rFonts w:asciiTheme="minorHAnsi" w:hAnsiTheme="minorHAnsi" w:cstheme="minorHAnsi"/>
          <w:sz w:val="24"/>
          <w:szCs w:val="24"/>
        </w:rPr>
        <w:t xml:space="preserve"> za posamezno vrsto goriva</w:t>
      </w:r>
      <w:r w:rsidRPr="00D743B3">
        <w:rPr>
          <w:rFonts w:asciiTheme="minorHAnsi" w:hAnsiTheme="minorHAnsi" w:cstheme="minorHAnsi"/>
          <w:sz w:val="24"/>
          <w:szCs w:val="24"/>
        </w:rPr>
        <w:t>.</w:t>
      </w:r>
      <w:r w:rsidR="00B22D2D" w:rsidRPr="00D743B3">
        <w:rPr>
          <w:rFonts w:asciiTheme="minorHAnsi" w:hAnsiTheme="minorHAnsi" w:cstheme="minorHAnsi"/>
          <w:sz w:val="24"/>
          <w:szCs w:val="24"/>
        </w:rPr>
        <w:t xml:space="preserve"> </w:t>
      </w:r>
      <w:r w:rsidRPr="00D743B3">
        <w:rPr>
          <w:rFonts w:asciiTheme="minorHAnsi" w:hAnsiTheme="minorHAnsi" w:cstheme="minorHAnsi"/>
          <w:sz w:val="24"/>
          <w:szCs w:val="24"/>
        </w:rPr>
        <w:t>Višina popusta je fiksna za čas trajanja pogodbenega razmerja.</w:t>
      </w:r>
    </w:p>
    <w:p w14:paraId="2C15C6F7" w14:textId="77777777" w:rsidR="001F260C" w:rsidRPr="00D743B3" w:rsidRDefault="001F260C" w:rsidP="001F260C">
      <w:pPr>
        <w:pStyle w:val="Glava"/>
        <w:jc w:val="both"/>
        <w:rPr>
          <w:rFonts w:asciiTheme="minorHAnsi" w:hAnsiTheme="minorHAnsi" w:cstheme="minorHAnsi"/>
          <w:sz w:val="24"/>
          <w:szCs w:val="24"/>
        </w:rPr>
      </w:pPr>
    </w:p>
    <w:p w14:paraId="5A7ECB6B" w14:textId="0A65F07F" w:rsidR="001F260C" w:rsidRPr="00D743B3" w:rsidRDefault="001F260C" w:rsidP="001F260C">
      <w:pPr>
        <w:pStyle w:val="Glava"/>
        <w:jc w:val="both"/>
        <w:rPr>
          <w:rFonts w:asciiTheme="minorHAnsi" w:hAnsiTheme="minorHAnsi" w:cstheme="minorHAnsi"/>
          <w:sz w:val="24"/>
          <w:szCs w:val="24"/>
        </w:rPr>
      </w:pPr>
      <w:r w:rsidRPr="00D743B3">
        <w:rPr>
          <w:rFonts w:asciiTheme="minorHAnsi" w:hAnsiTheme="minorHAnsi" w:cstheme="minorHAnsi"/>
          <w:sz w:val="24"/>
          <w:szCs w:val="24"/>
        </w:rPr>
        <w:t xml:space="preserve">Ostalo blago, ki </w:t>
      </w:r>
      <w:r w:rsidR="004C7418">
        <w:rPr>
          <w:rFonts w:asciiTheme="minorHAnsi" w:hAnsiTheme="minorHAnsi" w:cstheme="minorHAnsi"/>
          <w:sz w:val="24"/>
          <w:szCs w:val="24"/>
        </w:rPr>
        <w:t>ne predstavlja pogonskih goriv</w:t>
      </w:r>
      <w:r w:rsidRPr="00D743B3">
        <w:rPr>
          <w:rFonts w:asciiTheme="minorHAnsi" w:hAnsiTheme="minorHAnsi" w:cstheme="minorHAnsi"/>
          <w:sz w:val="24"/>
          <w:szCs w:val="24"/>
        </w:rPr>
        <w:t xml:space="preserve">, se obračuna skladno z veljavnim cenikom dobavitelja na dan dobave. Ostalo blago predstavljajo </w:t>
      </w:r>
      <w:r w:rsidR="00DC6BB2" w:rsidRPr="00D743B3">
        <w:rPr>
          <w:rFonts w:asciiTheme="minorHAnsi" w:hAnsiTheme="minorHAnsi" w:cstheme="minorHAnsi"/>
          <w:sz w:val="24"/>
          <w:szCs w:val="24"/>
        </w:rPr>
        <w:t xml:space="preserve">izključno </w:t>
      </w:r>
      <w:r w:rsidRPr="00D743B3">
        <w:rPr>
          <w:rFonts w:asciiTheme="minorHAnsi" w:hAnsiTheme="minorHAnsi" w:cstheme="minorHAnsi"/>
          <w:sz w:val="24"/>
          <w:szCs w:val="24"/>
        </w:rPr>
        <w:t xml:space="preserve">artikli, ki so </w:t>
      </w:r>
      <w:r w:rsidR="000C7D77" w:rsidRPr="00D743B3">
        <w:rPr>
          <w:rFonts w:asciiTheme="minorHAnsi" w:hAnsiTheme="minorHAnsi" w:cstheme="minorHAnsi"/>
          <w:sz w:val="24"/>
          <w:szCs w:val="24"/>
        </w:rPr>
        <w:t>povezani z</w:t>
      </w:r>
      <w:r w:rsidRPr="00D743B3">
        <w:rPr>
          <w:rFonts w:asciiTheme="minorHAnsi" w:hAnsiTheme="minorHAnsi" w:cstheme="minorHAnsi"/>
          <w:sz w:val="24"/>
          <w:szCs w:val="24"/>
        </w:rPr>
        <w:t xml:space="preserve"> nego in varno </w:t>
      </w:r>
      <w:r w:rsidR="000C7D77" w:rsidRPr="00D743B3">
        <w:rPr>
          <w:rFonts w:asciiTheme="minorHAnsi" w:hAnsiTheme="minorHAnsi" w:cstheme="minorHAnsi"/>
          <w:sz w:val="24"/>
          <w:szCs w:val="24"/>
        </w:rPr>
        <w:t>vožno</w:t>
      </w:r>
      <w:r w:rsidRPr="00D743B3">
        <w:rPr>
          <w:rFonts w:asciiTheme="minorHAnsi" w:hAnsiTheme="minorHAnsi" w:cstheme="minorHAnsi"/>
          <w:sz w:val="24"/>
          <w:szCs w:val="24"/>
        </w:rPr>
        <w:t xml:space="preserve"> vozil.</w:t>
      </w:r>
    </w:p>
    <w:p w14:paraId="4D4EB1F8" w14:textId="77777777" w:rsidR="001F260C" w:rsidRPr="00D743B3" w:rsidRDefault="001F260C" w:rsidP="001F260C">
      <w:pPr>
        <w:pStyle w:val="Glava"/>
        <w:jc w:val="both"/>
        <w:rPr>
          <w:rFonts w:asciiTheme="minorHAnsi" w:hAnsiTheme="minorHAnsi" w:cstheme="minorHAnsi"/>
          <w:sz w:val="24"/>
          <w:szCs w:val="24"/>
        </w:rPr>
      </w:pPr>
    </w:p>
    <w:p w14:paraId="5F0E58B9" w14:textId="40A2C2E2" w:rsidR="001F260C" w:rsidRPr="00D743B3" w:rsidRDefault="001F260C" w:rsidP="001F260C">
      <w:pPr>
        <w:pStyle w:val="Glava"/>
        <w:jc w:val="both"/>
        <w:rPr>
          <w:rFonts w:asciiTheme="minorHAnsi" w:hAnsiTheme="minorHAnsi" w:cstheme="minorHAnsi"/>
          <w:sz w:val="24"/>
          <w:szCs w:val="24"/>
        </w:rPr>
      </w:pPr>
      <w:r w:rsidRPr="00D743B3">
        <w:rPr>
          <w:rFonts w:asciiTheme="minorHAnsi" w:hAnsiTheme="minorHAnsi" w:cstheme="minorHAnsi"/>
          <w:sz w:val="24"/>
          <w:szCs w:val="24"/>
        </w:rPr>
        <w:t xml:space="preserve">V kolikor se bo pri naročniku izkazal večji obseg dobav od predvidenih, bo ta z izbranim ponudnikom sklenil dodatek k </w:t>
      </w:r>
      <w:r w:rsidR="009E6DFC">
        <w:rPr>
          <w:rFonts w:asciiTheme="minorHAnsi" w:hAnsiTheme="minorHAnsi" w:cstheme="minorHAnsi"/>
          <w:sz w:val="24"/>
          <w:szCs w:val="24"/>
        </w:rPr>
        <w:t>okvirnemu sporazumu</w:t>
      </w:r>
      <w:r w:rsidRPr="00D743B3">
        <w:rPr>
          <w:rFonts w:asciiTheme="minorHAnsi" w:hAnsiTheme="minorHAnsi" w:cstheme="minorHAnsi"/>
          <w:sz w:val="24"/>
          <w:szCs w:val="24"/>
        </w:rPr>
        <w:t xml:space="preserve"> v skladu s 95. členom ZJN-3.</w:t>
      </w:r>
    </w:p>
    <w:p w14:paraId="446EA50C" w14:textId="77777777" w:rsidR="001F260C" w:rsidRPr="00D743B3" w:rsidRDefault="001F260C" w:rsidP="001F260C">
      <w:pPr>
        <w:pStyle w:val="Glava"/>
        <w:jc w:val="both"/>
        <w:rPr>
          <w:rFonts w:asciiTheme="minorHAnsi" w:hAnsiTheme="minorHAnsi" w:cstheme="minorHAnsi"/>
          <w:sz w:val="24"/>
          <w:szCs w:val="24"/>
        </w:rPr>
      </w:pPr>
    </w:p>
    <w:p w14:paraId="63BE9027" w14:textId="77777777" w:rsidR="001F260C" w:rsidRPr="00D743B3" w:rsidRDefault="001F260C" w:rsidP="001F260C">
      <w:pPr>
        <w:jc w:val="both"/>
        <w:rPr>
          <w:rFonts w:asciiTheme="minorHAnsi" w:hAnsiTheme="minorHAnsi" w:cstheme="minorHAnsi"/>
          <w:sz w:val="24"/>
          <w:szCs w:val="24"/>
        </w:rPr>
      </w:pPr>
    </w:p>
    <w:p w14:paraId="20AD1D5C"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3. člen</w:t>
      </w:r>
    </w:p>
    <w:p w14:paraId="2C4C0932" w14:textId="77777777" w:rsidR="001F260C" w:rsidRPr="00D743B3" w:rsidRDefault="001F260C" w:rsidP="001F260C">
      <w:pPr>
        <w:pStyle w:val="Glava"/>
        <w:ind w:left="771"/>
        <w:jc w:val="both"/>
        <w:rPr>
          <w:rStyle w:val="Slog1"/>
          <w:rFonts w:asciiTheme="minorHAnsi" w:hAnsiTheme="minorHAnsi" w:cstheme="minorHAnsi"/>
          <w:sz w:val="24"/>
          <w:szCs w:val="24"/>
        </w:rPr>
      </w:pPr>
    </w:p>
    <w:p w14:paraId="7C099488" w14:textId="1D6AD139" w:rsidR="001F260C" w:rsidRPr="00D743B3" w:rsidRDefault="001F260C" w:rsidP="001F260C">
      <w:pPr>
        <w:pStyle w:val="Glava"/>
        <w:jc w:val="both"/>
        <w:rPr>
          <w:rFonts w:asciiTheme="minorHAnsi" w:hAnsiTheme="minorHAnsi" w:cstheme="minorHAnsi"/>
          <w:sz w:val="24"/>
          <w:szCs w:val="24"/>
        </w:rPr>
      </w:pPr>
      <w:r w:rsidRPr="00D743B3">
        <w:rPr>
          <w:rFonts w:asciiTheme="minorHAnsi" w:hAnsiTheme="minorHAnsi" w:cstheme="minorHAnsi"/>
          <w:sz w:val="24"/>
          <w:szCs w:val="24"/>
        </w:rPr>
        <w:t xml:space="preserve">Dobavitelj bo za čas trajanja </w:t>
      </w:r>
      <w:r w:rsidR="005C1EA5">
        <w:rPr>
          <w:rFonts w:asciiTheme="minorHAnsi" w:hAnsiTheme="minorHAnsi" w:cstheme="minorHAnsi"/>
          <w:sz w:val="24"/>
          <w:szCs w:val="24"/>
        </w:rPr>
        <w:t>okvirnega sporazuma</w:t>
      </w:r>
      <w:r w:rsidRPr="00D743B3">
        <w:rPr>
          <w:rFonts w:asciiTheme="minorHAnsi" w:hAnsiTheme="minorHAnsi" w:cstheme="minorHAnsi"/>
          <w:sz w:val="24"/>
          <w:szCs w:val="24"/>
        </w:rPr>
        <w:t xml:space="preserve"> omogočal nakup s plačilnimi karticami »</w:t>
      </w:r>
      <w:sdt>
        <w:sdtPr>
          <w:rPr>
            <w:rFonts w:asciiTheme="minorHAnsi" w:hAnsiTheme="minorHAnsi" w:cstheme="minorHAnsi"/>
            <w:sz w:val="24"/>
            <w:szCs w:val="24"/>
          </w:rPr>
          <w:id w:val="695972464"/>
          <w:placeholder>
            <w:docPart w:val="87525E38FDFD4972BF8F656460EE1766"/>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Plačilna kartica se izda za vsako vozilo ali delovno enoto naročnika posebej, razen v primeru, da se naročnik in dobavitelj ne dogovorita drugače. Z uporabo plačilne kartice bo dobavitelj naročniku omogočal evidenco nakupov goriva. Stroške izdelave plačilnih kartic nosi dobavitelj.</w:t>
      </w:r>
    </w:p>
    <w:p w14:paraId="16942FA7" w14:textId="77777777" w:rsidR="001F260C" w:rsidRPr="00D743B3" w:rsidRDefault="001F260C" w:rsidP="001F260C">
      <w:pPr>
        <w:pStyle w:val="Glava"/>
        <w:jc w:val="both"/>
        <w:rPr>
          <w:rFonts w:asciiTheme="minorHAnsi" w:hAnsiTheme="minorHAnsi" w:cstheme="minorHAnsi"/>
          <w:sz w:val="24"/>
          <w:szCs w:val="24"/>
        </w:rPr>
      </w:pPr>
    </w:p>
    <w:p w14:paraId="4DF4D217"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 xml:space="preserve">4. člen </w:t>
      </w:r>
    </w:p>
    <w:p w14:paraId="442C8D94" w14:textId="77777777" w:rsidR="001F260C" w:rsidRPr="00D743B3" w:rsidRDefault="001F260C" w:rsidP="001F260C">
      <w:pPr>
        <w:jc w:val="center"/>
        <w:rPr>
          <w:rStyle w:val="Slog1"/>
          <w:rFonts w:asciiTheme="minorHAnsi" w:hAnsiTheme="minorHAnsi" w:cstheme="minorHAnsi"/>
          <w:sz w:val="24"/>
          <w:szCs w:val="24"/>
        </w:rPr>
      </w:pPr>
    </w:p>
    <w:p w14:paraId="7C403CB4"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Kakovost dobavljenega pogonskega goriva mora ustrezati veljavnim standardom in normativom, ki urejajo področje tekočih goriv v Republiki Sloveniji.</w:t>
      </w:r>
    </w:p>
    <w:p w14:paraId="4765D2B5" w14:textId="77777777" w:rsidR="001F260C" w:rsidRPr="00D743B3" w:rsidRDefault="001F260C" w:rsidP="001F260C">
      <w:pPr>
        <w:jc w:val="center"/>
        <w:rPr>
          <w:rStyle w:val="Slog1"/>
          <w:rFonts w:asciiTheme="minorHAnsi" w:hAnsiTheme="minorHAnsi" w:cstheme="minorHAnsi"/>
          <w:sz w:val="24"/>
          <w:szCs w:val="24"/>
        </w:rPr>
      </w:pPr>
    </w:p>
    <w:p w14:paraId="28513369"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5. člen</w:t>
      </w:r>
    </w:p>
    <w:p w14:paraId="4E2E0BD3" w14:textId="77777777" w:rsidR="001F260C" w:rsidRPr="00D743B3" w:rsidRDefault="001F260C" w:rsidP="001F260C">
      <w:pPr>
        <w:jc w:val="center"/>
        <w:rPr>
          <w:rFonts w:asciiTheme="minorHAnsi" w:hAnsiTheme="minorHAnsi" w:cstheme="minorHAnsi"/>
          <w:i/>
          <w:color w:val="000000"/>
          <w:sz w:val="24"/>
          <w:szCs w:val="24"/>
          <w:u w:val="single"/>
        </w:rPr>
      </w:pPr>
    </w:p>
    <w:p w14:paraId="57887ED5"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 xml:space="preserve">Ponudnik zagotavlja, da ima organizirano službo za kontrolo kakovosti blaga. </w:t>
      </w:r>
    </w:p>
    <w:p w14:paraId="2A76A1C6"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2428EE17"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V primeru suma kvalitete dobavljenega pogonskega goriva, lahko naročnik na stroške dobavitelja sporno blago z analizo preveri pri neodvisni in pooblaščeni instituciji v Sloveniji.</w:t>
      </w:r>
    </w:p>
    <w:p w14:paraId="5142B4EE"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072400BB"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 xml:space="preserve">Če se ugotovi, da blago ne ustreza deklarirani kvaliteti, je dobavitelj dolžan na svoje stroške zamenjati prevzeto količino. </w:t>
      </w:r>
    </w:p>
    <w:p w14:paraId="0B3CB97D"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33A4A2B0"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6. člen</w:t>
      </w:r>
    </w:p>
    <w:p w14:paraId="4E020F35"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400E32DB" w14:textId="07EED6C4" w:rsidR="001F260C" w:rsidRPr="00D743B3" w:rsidRDefault="001F260C" w:rsidP="001F260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rFonts w:asciiTheme="minorHAnsi" w:hAnsiTheme="minorHAnsi" w:cstheme="minorHAnsi"/>
          <w:sz w:val="24"/>
          <w:szCs w:val="24"/>
        </w:rPr>
      </w:pPr>
      <w:r w:rsidRPr="00D743B3">
        <w:rPr>
          <w:rFonts w:asciiTheme="minorHAnsi" w:hAnsiTheme="minorHAnsi" w:cstheme="minorHAnsi"/>
          <w:sz w:val="24"/>
          <w:szCs w:val="24"/>
        </w:rPr>
        <w:t>Naročnik se zavezuje, da bo kupoval pogonsko gorivo, na vseh bencinskih črpalkah dobavitelja, dobavitelj pa mu bo to omogočal.</w:t>
      </w:r>
    </w:p>
    <w:p w14:paraId="7BC1C3C9"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5380FA1E" w14:textId="77777777" w:rsidR="001F260C" w:rsidRPr="00D743B3" w:rsidRDefault="001F260C" w:rsidP="001F260C">
      <w:pPr>
        <w:jc w:val="center"/>
        <w:rPr>
          <w:rFonts w:asciiTheme="minorHAnsi" w:hAnsiTheme="minorHAnsi" w:cstheme="minorHAnsi"/>
          <w:sz w:val="24"/>
          <w:szCs w:val="24"/>
        </w:rPr>
      </w:pPr>
      <w:r w:rsidRPr="00D743B3">
        <w:rPr>
          <w:rStyle w:val="Slog1"/>
          <w:rFonts w:asciiTheme="minorHAnsi" w:hAnsiTheme="minorHAnsi" w:cstheme="minorHAnsi"/>
          <w:i w:val="0"/>
          <w:sz w:val="24"/>
          <w:szCs w:val="24"/>
          <w:u w:val="none"/>
        </w:rPr>
        <w:t>7. člen</w:t>
      </w:r>
      <w:r w:rsidRPr="00D743B3">
        <w:rPr>
          <w:rStyle w:val="Sprotnaopomba-sklic"/>
          <w:rFonts w:asciiTheme="minorHAnsi" w:hAnsiTheme="minorHAnsi" w:cstheme="minorHAnsi"/>
          <w:i/>
          <w:color w:val="000000"/>
          <w:sz w:val="24"/>
          <w:szCs w:val="24"/>
        </w:rPr>
        <w:footnoteReference w:id="4"/>
      </w:r>
    </w:p>
    <w:p w14:paraId="160833BB"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53B556D0" w14:textId="031E3226"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Dobavitelj pri izvajanju naročila nastopa s podizvajalci, navedenimi v obrazcu OBR-3 »Podatki o podizvajalcih«, ki je priloga te pogodbe</w:t>
      </w:r>
      <w:r w:rsidR="005C1EA5">
        <w:rPr>
          <w:rFonts w:asciiTheme="minorHAnsi" w:hAnsiTheme="minorHAnsi" w:cstheme="minorHAnsi"/>
          <w:sz w:val="24"/>
          <w:szCs w:val="24"/>
        </w:rPr>
        <w:t>/okvirnega sporazuma</w:t>
      </w:r>
      <w:r w:rsidRPr="00D743B3">
        <w:rPr>
          <w:rFonts w:asciiTheme="minorHAnsi" w:hAnsiTheme="minorHAnsi" w:cstheme="minorHAnsi"/>
          <w:sz w:val="24"/>
          <w:szCs w:val="24"/>
        </w:rPr>
        <w:t xml:space="preserve">. </w:t>
      </w:r>
    </w:p>
    <w:p w14:paraId="6ED04725"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474651A0" w14:textId="161C00BC"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Dobavitelj mora med izvajanjem te pogodbe</w:t>
      </w:r>
      <w:r w:rsidR="005C1EA5">
        <w:rPr>
          <w:rFonts w:asciiTheme="minorHAnsi" w:hAnsiTheme="minorHAnsi" w:cstheme="minorHAnsi"/>
          <w:sz w:val="24"/>
          <w:szCs w:val="24"/>
        </w:rPr>
        <w:t>/okvirnega sporazuma</w:t>
      </w:r>
      <w:r w:rsidRPr="00D743B3">
        <w:rPr>
          <w:rFonts w:asciiTheme="minorHAnsi" w:hAnsiTheme="minorHAnsi" w:cstheme="minorHAnsi"/>
          <w:sz w:val="24"/>
          <w:szCs w:val="24"/>
        </w:rPr>
        <w:t xml:space="preserve"> naročnika obvestiti o spremembah informacij iz drugega odstavka 94. člena ZJN-3 in mu poslati informacije o novih podizvajalcih najkasneje v 5 (petih) dneh po spremembi. V primeru vključitve novih podizvajalcev mora dobavitelj, v skladu s tretjim odstavkom 94. člena ZJN-3, skupaj z obvestilom naročniku med drugim predložiti podatke in dokumente: </w:t>
      </w:r>
    </w:p>
    <w:p w14:paraId="6FB63247" w14:textId="77777777" w:rsidR="001F260C" w:rsidRPr="00D743B3" w:rsidRDefault="001F260C" w:rsidP="001F260C">
      <w:pPr>
        <w:jc w:val="both"/>
        <w:rPr>
          <w:rFonts w:asciiTheme="minorHAnsi" w:hAnsiTheme="minorHAnsi" w:cstheme="minorHAnsi"/>
          <w:sz w:val="24"/>
          <w:szCs w:val="24"/>
        </w:rPr>
      </w:pPr>
    </w:p>
    <w:p w14:paraId="3BB3AEC0" w14:textId="77777777" w:rsidR="001F260C" w:rsidRPr="00D743B3" w:rsidRDefault="001F260C" w:rsidP="001F260C">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 xml:space="preserve">navesti firmo/ime in sedež/naslov novega podizvajalca ter del javnega naročila, ki ga namerava oddati v podizvajanje temu subjektu; </w:t>
      </w:r>
    </w:p>
    <w:p w14:paraId="7743D762" w14:textId="77777777" w:rsidR="001F260C" w:rsidRPr="00D743B3" w:rsidRDefault="001F260C" w:rsidP="001F260C">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kontaktne podatke in zakonite zastopnike predlaganih novo predlaganih podizvajalcev;</w:t>
      </w:r>
    </w:p>
    <w:p w14:paraId="00AAD06D" w14:textId="77777777" w:rsidR="001F260C" w:rsidRPr="00D743B3" w:rsidRDefault="001F260C" w:rsidP="001F260C">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 xml:space="preserve"> izpolnjene ESPD teh podizvajalcev v skladu z 79. členom ZJN-3 ali dokazila o neobstoju razlogov za izključitev ter izpolnjevanju pogojev ter </w:t>
      </w:r>
    </w:p>
    <w:p w14:paraId="340AA8F6" w14:textId="77777777" w:rsidR="001F260C" w:rsidRPr="00D743B3" w:rsidRDefault="001F260C" w:rsidP="001F260C">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 xml:space="preserve">priložiti zahtevo podizvajalca za neposredno plačilo, če podizvajalec to zahteva. </w:t>
      </w:r>
    </w:p>
    <w:p w14:paraId="1800A429" w14:textId="77777777" w:rsidR="001F260C" w:rsidRPr="00D743B3" w:rsidRDefault="001F260C" w:rsidP="001F260C">
      <w:pPr>
        <w:jc w:val="both"/>
        <w:rPr>
          <w:rFonts w:asciiTheme="minorHAnsi" w:hAnsiTheme="minorHAnsi" w:cstheme="minorHAnsi"/>
          <w:sz w:val="24"/>
          <w:szCs w:val="24"/>
        </w:rPr>
      </w:pPr>
    </w:p>
    <w:p w14:paraId="6BA6801D" w14:textId="158BF8E7"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Dobavitelj v celoti odgovarja naročniku za izvedbo predmeta te pogodbe</w:t>
      </w:r>
      <w:r w:rsidR="005C1EA5">
        <w:rPr>
          <w:rFonts w:asciiTheme="minorHAnsi" w:hAnsiTheme="minorHAnsi" w:cstheme="minorHAnsi"/>
          <w:sz w:val="24"/>
          <w:szCs w:val="24"/>
        </w:rPr>
        <w:t>/okvirnega sporazuma</w:t>
      </w:r>
      <w:r w:rsidRPr="00D743B3">
        <w:rPr>
          <w:rFonts w:asciiTheme="minorHAnsi" w:hAnsiTheme="minorHAnsi" w:cstheme="minorHAnsi"/>
          <w:sz w:val="24"/>
          <w:szCs w:val="24"/>
        </w:rPr>
        <w:t>.</w:t>
      </w:r>
    </w:p>
    <w:p w14:paraId="6D8DB81B" w14:textId="77777777" w:rsidR="001F260C" w:rsidRPr="00D743B3" w:rsidRDefault="001F260C" w:rsidP="001F260C">
      <w:pPr>
        <w:jc w:val="both"/>
        <w:rPr>
          <w:rFonts w:asciiTheme="minorHAnsi" w:hAnsiTheme="minorHAnsi" w:cstheme="minorHAnsi"/>
          <w:sz w:val="24"/>
          <w:szCs w:val="24"/>
        </w:rPr>
      </w:pPr>
    </w:p>
    <w:p w14:paraId="70DCC4B0" w14:textId="77777777"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Če naročnik ugotovi, da storitve izvaja podizvajalec, ki ga dobavitelj ni navedel v svoji ponudbi oziroma ni dogovorjen s to pogodbo, oziroma dobavitelj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0728EE5" w14:textId="77777777" w:rsidR="001F260C" w:rsidRPr="00D743B3" w:rsidRDefault="001F260C" w:rsidP="001F260C">
      <w:pPr>
        <w:jc w:val="both"/>
        <w:rPr>
          <w:rFonts w:asciiTheme="minorHAnsi" w:hAnsiTheme="minorHAnsi" w:cstheme="minorHAnsi"/>
          <w:sz w:val="24"/>
          <w:szCs w:val="24"/>
        </w:rPr>
      </w:pPr>
    </w:p>
    <w:p w14:paraId="25E0C3E1" w14:textId="77777777" w:rsidR="001F260C" w:rsidRPr="00D743B3" w:rsidRDefault="001F260C" w:rsidP="001F260C">
      <w:pPr>
        <w:jc w:val="both"/>
        <w:rPr>
          <w:rFonts w:asciiTheme="minorHAnsi" w:hAnsiTheme="minorHAnsi" w:cstheme="minorHAnsi"/>
          <w:i/>
          <w:sz w:val="24"/>
          <w:szCs w:val="24"/>
        </w:rPr>
      </w:pPr>
      <w:r w:rsidRPr="00D743B3">
        <w:rPr>
          <w:rFonts w:asciiTheme="minorHAnsi" w:hAnsiTheme="minorHAnsi" w:cstheme="minorHAnsi"/>
          <w:i/>
          <w:sz w:val="24"/>
          <w:szCs w:val="24"/>
        </w:rPr>
        <w:t xml:space="preserve">/če bo podizvajalec zahteval neposredna plačila/: </w:t>
      </w:r>
    </w:p>
    <w:p w14:paraId="3AC75CAA" w14:textId="76CC17B3"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Neposredna plačila podizvajalcem po tej pogodbi</w:t>
      </w:r>
      <w:r w:rsidR="00CE2118">
        <w:rPr>
          <w:rFonts w:asciiTheme="minorHAnsi" w:hAnsiTheme="minorHAnsi" w:cstheme="minorHAnsi"/>
          <w:sz w:val="24"/>
          <w:szCs w:val="24"/>
        </w:rPr>
        <w:t>/okvirnemu sporazumu</w:t>
      </w:r>
      <w:r w:rsidRPr="00D743B3">
        <w:rPr>
          <w:rFonts w:asciiTheme="minorHAnsi" w:hAnsiTheme="minorHAnsi" w:cstheme="minorHAnsi"/>
          <w:sz w:val="24"/>
          <w:szCs w:val="24"/>
        </w:rPr>
        <w:t xml:space="preserve"> so obvezna. Dobavitelj pooblašča naročnika, da na podlagi potrjenih računov neposredno plačuje podizvajalcem dela, ki jih bodo ti opravili po pogodbi</w:t>
      </w:r>
      <w:r w:rsidR="00CE2118">
        <w:rPr>
          <w:rFonts w:asciiTheme="minorHAnsi" w:hAnsiTheme="minorHAnsi" w:cstheme="minorHAnsi"/>
          <w:sz w:val="24"/>
          <w:szCs w:val="24"/>
        </w:rPr>
        <w:t>/okvirnem sporazumu</w:t>
      </w:r>
      <w:r w:rsidRPr="00D743B3">
        <w:rPr>
          <w:rFonts w:asciiTheme="minorHAnsi" w:hAnsiTheme="minorHAnsi" w:cstheme="minorHAnsi"/>
          <w:sz w:val="24"/>
          <w:szCs w:val="24"/>
        </w:rPr>
        <w:t>. Dobavitelj mora računu obvezno priložiti predhodno potrjene račune podizvajalca(-cev), ki so opravili storitve po pogodbi</w:t>
      </w:r>
      <w:r w:rsidR="005C1EA5">
        <w:rPr>
          <w:rFonts w:asciiTheme="minorHAnsi" w:hAnsiTheme="minorHAnsi" w:cstheme="minorHAnsi"/>
          <w:sz w:val="24"/>
          <w:szCs w:val="24"/>
        </w:rPr>
        <w:t>/okvirnem sporazumu</w:t>
      </w:r>
      <w:r w:rsidRPr="00D743B3">
        <w:rPr>
          <w:rFonts w:asciiTheme="minorHAnsi" w:hAnsiTheme="minorHAnsi" w:cstheme="minorHAnsi"/>
          <w:sz w:val="24"/>
          <w:szCs w:val="24"/>
        </w:rPr>
        <w:t>. Soglasja podizvajalcev za izvajanje neposrednih plačil naročnika podizvajalcem so sestavni del in priloga te pogodbe</w:t>
      </w:r>
      <w:r w:rsidR="005C1EA5">
        <w:rPr>
          <w:rFonts w:asciiTheme="minorHAnsi" w:hAnsiTheme="minorHAnsi" w:cstheme="minorHAnsi"/>
          <w:sz w:val="24"/>
          <w:szCs w:val="24"/>
        </w:rPr>
        <w:t>/okvirnega sporazuma</w:t>
      </w:r>
      <w:r w:rsidRPr="00D743B3">
        <w:rPr>
          <w:rFonts w:asciiTheme="minorHAnsi" w:hAnsiTheme="minorHAnsi" w:cstheme="minorHAnsi"/>
          <w:sz w:val="24"/>
          <w:szCs w:val="24"/>
        </w:rPr>
        <w:t xml:space="preserve">. </w:t>
      </w:r>
    </w:p>
    <w:p w14:paraId="0D3ABC01" w14:textId="77777777" w:rsidR="001F260C" w:rsidRPr="00D743B3" w:rsidRDefault="001F260C" w:rsidP="001F260C">
      <w:pPr>
        <w:jc w:val="both"/>
        <w:rPr>
          <w:rFonts w:asciiTheme="minorHAnsi" w:hAnsiTheme="minorHAnsi" w:cstheme="minorHAnsi"/>
          <w:sz w:val="24"/>
          <w:szCs w:val="24"/>
        </w:rPr>
      </w:pPr>
    </w:p>
    <w:p w14:paraId="214B2877" w14:textId="77777777" w:rsidR="001F260C" w:rsidRPr="00D743B3" w:rsidRDefault="001F260C" w:rsidP="001F260C">
      <w:pPr>
        <w:jc w:val="both"/>
        <w:rPr>
          <w:rFonts w:asciiTheme="minorHAnsi" w:hAnsiTheme="minorHAnsi" w:cstheme="minorHAnsi"/>
          <w:i/>
          <w:sz w:val="24"/>
          <w:szCs w:val="24"/>
        </w:rPr>
      </w:pPr>
      <w:r w:rsidRPr="00D743B3">
        <w:rPr>
          <w:rFonts w:asciiTheme="minorHAnsi" w:hAnsiTheme="minorHAnsi" w:cstheme="minorHAnsi"/>
          <w:i/>
          <w:sz w:val="24"/>
          <w:szCs w:val="24"/>
        </w:rPr>
        <w:t>/če podizvajalec ne bo zahteval neposrednega plačila/:</w:t>
      </w:r>
    </w:p>
    <w:p w14:paraId="5B5C1640" w14:textId="77777777"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Dobavitelj mora naročniku (Komunala, javno podjetje d.o.o.) najpozneje v 60 (šestdesetih) dneh od plačila končnega računa poslati svojo pisno izjavo in pisno izjavo podizvajalca, da je podizvajalec prejel plačilo za izvedene storitve, neposredno povezano s predmetom javnega naročila.</w:t>
      </w:r>
    </w:p>
    <w:p w14:paraId="76CE77DA" w14:textId="77777777" w:rsidR="001F260C" w:rsidRPr="00D743B3" w:rsidRDefault="001F260C" w:rsidP="001F260C">
      <w:pPr>
        <w:jc w:val="both"/>
        <w:rPr>
          <w:rFonts w:asciiTheme="minorHAnsi" w:hAnsiTheme="minorHAnsi" w:cstheme="minorHAnsi"/>
          <w:sz w:val="24"/>
          <w:szCs w:val="24"/>
        </w:rPr>
      </w:pPr>
    </w:p>
    <w:p w14:paraId="69D8E7E5" w14:textId="7742A7C9"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Roki plačil podizvajalcem so enaki, kot so določeni za plačilo obveznosti naročnika do dobavitelja v tej pogodbi</w:t>
      </w:r>
      <w:r w:rsidR="005C1EA5">
        <w:rPr>
          <w:rFonts w:asciiTheme="minorHAnsi" w:hAnsiTheme="minorHAnsi" w:cstheme="minorHAnsi"/>
          <w:sz w:val="24"/>
          <w:szCs w:val="24"/>
        </w:rPr>
        <w:t>/okvirnem sporazumu.</w:t>
      </w:r>
    </w:p>
    <w:p w14:paraId="14D7E6A6"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39B8198A"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8. člen</w:t>
      </w:r>
    </w:p>
    <w:p w14:paraId="66B8958D"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688B26BC" w14:textId="11B1C5B8" w:rsidR="00DC6BB2" w:rsidRPr="00D743B3" w:rsidRDefault="00DC6BB2" w:rsidP="00DC6BB2">
      <w:pPr>
        <w:widowControl w:val="0"/>
        <w:autoSpaceDE w:val="0"/>
        <w:autoSpaceDN w:val="0"/>
        <w:adjustRightInd w:val="0"/>
        <w:jc w:val="both"/>
        <w:rPr>
          <w:rFonts w:asciiTheme="minorHAnsi" w:hAnsiTheme="minorHAnsi" w:cstheme="minorHAnsi"/>
          <w:sz w:val="24"/>
          <w:szCs w:val="24"/>
        </w:rPr>
      </w:pPr>
      <w:r w:rsidRPr="004C7418">
        <w:rPr>
          <w:rFonts w:asciiTheme="minorHAnsi" w:hAnsiTheme="minorHAnsi" w:cstheme="minorHAnsi"/>
          <w:sz w:val="24"/>
          <w:szCs w:val="24"/>
        </w:rPr>
        <w:t>Dobavitelj bo naročniku za dobavljeno blago izstavil zbirni račun najkasneje 5. delovni dan v mesecu, za pretekli mesec. Račun mora vsebovati številko te</w:t>
      </w:r>
      <w:r w:rsidR="005C1EA5">
        <w:rPr>
          <w:rFonts w:asciiTheme="minorHAnsi" w:hAnsiTheme="minorHAnsi" w:cstheme="minorHAnsi"/>
          <w:sz w:val="24"/>
          <w:szCs w:val="24"/>
        </w:rPr>
        <w:t xml:space="preserve">ga okvirnega sporazuma </w:t>
      </w:r>
      <w:r w:rsidRPr="004C7418">
        <w:rPr>
          <w:rFonts w:asciiTheme="minorHAnsi" w:hAnsiTheme="minorHAnsi" w:cstheme="minorHAnsi"/>
          <w:sz w:val="24"/>
          <w:szCs w:val="24"/>
        </w:rPr>
        <w:t>in biti poslan v e-obliki</w:t>
      </w:r>
      <w:r w:rsidR="00D743B3" w:rsidRPr="004C7418">
        <w:rPr>
          <w:rFonts w:asciiTheme="minorHAnsi" w:hAnsiTheme="minorHAnsi" w:cstheme="minorHAnsi"/>
          <w:sz w:val="24"/>
          <w:szCs w:val="24"/>
        </w:rPr>
        <w:t>.</w:t>
      </w:r>
    </w:p>
    <w:p w14:paraId="2ABCFE85" w14:textId="77777777" w:rsidR="00DC6BB2" w:rsidRPr="004C7418" w:rsidRDefault="00DC6BB2" w:rsidP="001F260C">
      <w:pPr>
        <w:widowControl w:val="0"/>
        <w:autoSpaceDE w:val="0"/>
        <w:autoSpaceDN w:val="0"/>
        <w:adjustRightInd w:val="0"/>
        <w:jc w:val="both"/>
        <w:rPr>
          <w:rFonts w:asciiTheme="minorHAnsi" w:hAnsiTheme="minorHAnsi" w:cstheme="minorHAnsi"/>
          <w:sz w:val="24"/>
          <w:szCs w:val="24"/>
        </w:rPr>
      </w:pPr>
    </w:p>
    <w:p w14:paraId="524E3AEE" w14:textId="7D466C21"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 xml:space="preserve">Naročnik bo </w:t>
      </w:r>
      <w:r w:rsidR="00DC6BB2" w:rsidRPr="00D743B3">
        <w:rPr>
          <w:rFonts w:asciiTheme="minorHAnsi" w:hAnsiTheme="minorHAnsi" w:cstheme="minorHAnsi"/>
          <w:sz w:val="24"/>
          <w:szCs w:val="24"/>
        </w:rPr>
        <w:t xml:space="preserve">plačilo za izvedene dobave </w:t>
      </w:r>
      <w:r w:rsidRPr="00D743B3">
        <w:rPr>
          <w:rFonts w:asciiTheme="minorHAnsi" w:hAnsiTheme="minorHAnsi" w:cstheme="minorHAnsi"/>
          <w:sz w:val="24"/>
          <w:szCs w:val="24"/>
        </w:rPr>
        <w:t>na transakcijski račun dobavitelja</w:t>
      </w:r>
      <w:r w:rsidR="00ED2F19" w:rsidRPr="00D743B3">
        <w:rPr>
          <w:rFonts w:asciiTheme="minorHAnsi" w:hAnsiTheme="minorHAnsi" w:cstheme="minorHAnsi"/>
          <w:sz w:val="24"/>
          <w:szCs w:val="24"/>
        </w:rPr>
        <w:t xml:space="preserve"> izvedel</w:t>
      </w:r>
      <w:r w:rsidRPr="00D743B3">
        <w:rPr>
          <w:rFonts w:asciiTheme="minorHAnsi" w:hAnsiTheme="minorHAnsi" w:cstheme="minorHAnsi"/>
          <w:sz w:val="24"/>
          <w:szCs w:val="24"/>
        </w:rPr>
        <w:t xml:space="preserve"> najkasneje v 30 dneh. </w:t>
      </w:r>
    </w:p>
    <w:p w14:paraId="11AF171E" w14:textId="77777777" w:rsidR="00D743B3" w:rsidRPr="00D743B3" w:rsidRDefault="00D743B3" w:rsidP="001F260C">
      <w:pPr>
        <w:widowControl w:val="0"/>
        <w:autoSpaceDE w:val="0"/>
        <w:autoSpaceDN w:val="0"/>
        <w:adjustRightInd w:val="0"/>
        <w:jc w:val="both"/>
        <w:rPr>
          <w:rFonts w:asciiTheme="minorHAnsi" w:hAnsiTheme="minorHAnsi" w:cstheme="minorHAnsi"/>
          <w:sz w:val="24"/>
          <w:szCs w:val="24"/>
        </w:rPr>
      </w:pPr>
    </w:p>
    <w:p w14:paraId="1E37AE34"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V primeru zamude je naročnik dolžan plačati dobavitelju zakonite zamudne obresti.</w:t>
      </w:r>
    </w:p>
    <w:p w14:paraId="5922D063" w14:textId="3221CB1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27A15B74"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743E43C9" w14:textId="77777777" w:rsidR="001F260C" w:rsidRPr="00D743B3" w:rsidRDefault="001F260C" w:rsidP="001F260C">
      <w:pPr>
        <w:jc w:val="center"/>
        <w:rPr>
          <w:rStyle w:val="Slog1"/>
          <w:rFonts w:asciiTheme="minorHAnsi" w:hAnsiTheme="minorHAnsi" w:cstheme="minorHAnsi"/>
          <w:i w:val="0"/>
          <w:sz w:val="24"/>
          <w:szCs w:val="24"/>
        </w:rPr>
      </w:pPr>
      <w:r w:rsidRPr="00D743B3">
        <w:rPr>
          <w:rFonts w:asciiTheme="minorHAnsi" w:hAnsiTheme="minorHAnsi" w:cstheme="minorHAnsi"/>
          <w:sz w:val="24"/>
          <w:szCs w:val="24"/>
        </w:rPr>
        <w:t>9. člen</w:t>
      </w:r>
      <w:r w:rsidRPr="00D743B3">
        <w:rPr>
          <w:rStyle w:val="Slog1"/>
          <w:rFonts w:asciiTheme="minorHAnsi" w:hAnsiTheme="minorHAnsi" w:cstheme="minorHAnsi"/>
          <w:sz w:val="24"/>
          <w:szCs w:val="24"/>
        </w:rPr>
        <w:t xml:space="preserve"> </w:t>
      </w:r>
    </w:p>
    <w:p w14:paraId="13BB5D46" w14:textId="77777777" w:rsidR="001F260C" w:rsidRPr="00D743B3" w:rsidRDefault="001F260C" w:rsidP="001F260C">
      <w:pPr>
        <w:jc w:val="center"/>
        <w:rPr>
          <w:rStyle w:val="Slog1"/>
          <w:rFonts w:asciiTheme="minorHAnsi" w:hAnsiTheme="minorHAnsi" w:cstheme="minorHAnsi"/>
          <w:sz w:val="24"/>
          <w:szCs w:val="24"/>
        </w:rPr>
      </w:pPr>
    </w:p>
    <w:p w14:paraId="15F60599" w14:textId="326E7D63"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Ob podpisu te</w:t>
      </w:r>
      <w:r w:rsidR="005C1EA5">
        <w:rPr>
          <w:rFonts w:asciiTheme="minorHAnsi" w:hAnsiTheme="minorHAnsi" w:cstheme="minorHAnsi"/>
          <w:sz w:val="24"/>
          <w:szCs w:val="24"/>
        </w:rPr>
        <w:t>ga okvirnega sporazuma</w:t>
      </w:r>
      <w:r w:rsidRPr="00D743B3">
        <w:rPr>
          <w:rFonts w:asciiTheme="minorHAnsi" w:hAnsiTheme="minorHAnsi" w:cstheme="minorHAnsi"/>
          <w:sz w:val="24"/>
          <w:szCs w:val="24"/>
        </w:rPr>
        <w:t xml:space="preserve"> dobavitelj najkasneje v 10 dneh preda naročniku menično izjavo z bianco menico (2x), ki jo je mogoče unovčiti še 30 dni po poteku pogodbenega roka.</w:t>
      </w:r>
    </w:p>
    <w:p w14:paraId="1A4176C8"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5C7692F9"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Menico bo naročnik unovčil v primeru:</w:t>
      </w:r>
    </w:p>
    <w:p w14:paraId="4BF13CC3" w14:textId="64362D87" w:rsidR="001F260C" w:rsidRPr="00D743B3" w:rsidRDefault="001F260C" w:rsidP="001F260C">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 xml:space="preserve">če dobavitelj neupravičeno predčasno prekine </w:t>
      </w:r>
      <w:r w:rsidR="005C1EA5">
        <w:rPr>
          <w:rFonts w:asciiTheme="minorHAnsi" w:hAnsiTheme="minorHAnsi" w:cstheme="minorHAnsi"/>
          <w:sz w:val="24"/>
          <w:szCs w:val="24"/>
        </w:rPr>
        <w:t>okvirni sporazum</w:t>
      </w:r>
      <w:r w:rsidRPr="00D743B3">
        <w:rPr>
          <w:rFonts w:asciiTheme="minorHAnsi" w:hAnsiTheme="minorHAnsi" w:cstheme="minorHAnsi"/>
          <w:sz w:val="24"/>
          <w:szCs w:val="24"/>
        </w:rPr>
        <w:t>;</w:t>
      </w:r>
    </w:p>
    <w:p w14:paraId="00B4EAAC" w14:textId="07061456" w:rsidR="001F260C" w:rsidRPr="00D743B3" w:rsidRDefault="001F260C" w:rsidP="001F260C">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 xml:space="preserve">da dobavitelj ne izvaja dobav v skladu z določili </w:t>
      </w:r>
      <w:r w:rsidR="005C1EA5">
        <w:rPr>
          <w:rFonts w:asciiTheme="minorHAnsi" w:hAnsiTheme="minorHAnsi" w:cstheme="minorHAnsi"/>
          <w:sz w:val="24"/>
          <w:szCs w:val="24"/>
        </w:rPr>
        <w:t>tega okvirnega sporazuma;</w:t>
      </w:r>
    </w:p>
    <w:p w14:paraId="379B7631" w14:textId="77777777" w:rsidR="001F260C" w:rsidRPr="00D743B3" w:rsidRDefault="001F260C" w:rsidP="001F260C">
      <w:pPr>
        <w:widowControl w:val="0"/>
        <w:numPr>
          <w:ilvl w:val="0"/>
          <w:numId w:val="9"/>
        </w:numPr>
        <w:suppressAutoHyphens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 xml:space="preserve">če dobavitelj ne zagotavlja cen oz. popusta v skladu s ponudbenim predračunom, </w:t>
      </w:r>
    </w:p>
    <w:p w14:paraId="621207FF" w14:textId="3BB0E2B0" w:rsidR="001F260C" w:rsidRPr="00D743B3" w:rsidRDefault="001F260C" w:rsidP="001F260C">
      <w:pPr>
        <w:widowControl w:val="0"/>
        <w:numPr>
          <w:ilvl w:val="0"/>
          <w:numId w:val="9"/>
        </w:numPr>
        <w:suppressAutoHyphens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 xml:space="preserve">če dobavitelj ne upošteva reklamacij naročnika ali kako drugače krši določila </w:t>
      </w:r>
      <w:r w:rsidR="005C1EA5">
        <w:rPr>
          <w:rFonts w:asciiTheme="minorHAnsi" w:hAnsiTheme="minorHAnsi" w:cstheme="minorHAnsi"/>
          <w:sz w:val="24"/>
          <w:szCs w:val="24"/>
        </w:rPr>
        <w:t>tega okvirnega sporazuma.</w:t>
      </w:r>
    </w:p>
    <w:p w14:paraId="1C948402"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0898FE65" w14:textId="77777777" w:rsidR="001F260C" w:rsidRPr="00D743B3" w:rsidRDefault="001F260C" w:rsidP="001F260C">
      <w:pPr>
        <w:jc w:val="center"/>
        <w:rPr>
          <w:rStyle w:val="Slog1"/>
          <w:rFonts w:asciiTheme="minorHAnsi" w:hAnsiTheme="minorHAnsi" w:cstheme="minorHAnsi"/>
          <w:sz w:val="24"/>
          <w:szCs w:val="24"/>
        </w:rPr>
      </w:pPr>
    </w:p>
    <w:p w14:paraId="70642EF9"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10. člen</w:t>
      </w:r>
    </w:p>
    <w:p w14:paraId="77593C44" w14:textId="77777777" w:rsidR="001F260C" w:rsidRPr="00D743B3" w:rsidRDefault="001F260C" w:rsidP="001F260C">
      <w:pPr>
        <w:jc w:val="both"/>
        <w:rPr>
          <w:rFonts w:asciiTheme="minorHAnsi" w:hAnsiTheme="minorHAnsi" w:cstheme="minorHAnsi"/>
          <w:sz w:val="24"/>
          <w:szCs w:val="24"/>
        </w:rPr>
      </w:pPr>
    </w:p>
    <w:p w14:paraId="3569E335" w14:textId="3CC52C91"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Pooblaščeni predstavnik naročnika za izvajanje in nadzor </w:t>
      </w:r>
      <w:r w:rsidR="0034603B">
        <w:rPr>
          <w:rFonts w:asciiTheme="minorHAnsi" w:hAnsiTheme="minorHAnsi" w:cstheme="minorHAnsi"/>
          <w:sz w:val="24"/>
          <w:szCs w:val="24"/>
        </w:rPr>
        <w:t>okvirnega sporazuma</w:t>
      </w:r>
      <w:r w:rsidRPr="00D743B3">
        <w:rPr>
          <w:rFonts w:asciiTheme="minorHAnsi" w:hAnsiTheme="minorHAnsi" w:cstheme="minorHAnsi"/>
          <w:sz w:val="24"/>
          <w:szCs w:val="24"/>
        </w:rPr>
        <w:t xml:space="preserve"> je </w:t>
      </w:r>
      <w:sdt>
        <w:sdtPr>
          <w:rPr>
            <w:rFonts w:asciiTheme="minorHAnsi" w:hAnsiTheme="minorHAnsi" w:cstheme="minorHAnsi"/>
            <w:sz w:val="24"/>
            <w:szCs w:val="24"/>
          </w:rPr>
          <w:id w:val="464775466"/>
          <w:placeholder>
            <w:docPart w:val="87525E38FDFD4972BF8F656460EE1766"/>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tel. </w:t>
      </w:r>
      <w:sdt>
        <w:sdtPr>
          <w:rPr>
            <w:rFonts w:asciiTheme="minorHAnsi" w:hAnsiTheme="minorHAnsi" w:cstheme="minorHAnsi"/>
            <w:sz w:val="24"/>
            <w:szCs w:val="24"/>
          </w:rPr>
          <w:id w:val="-2048830203"/>
          <w:placeholder>
            <w:docPart w:val="A28FDA2D80BB4365B1E5D8E0D7685CCD"/>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elektronski naslov </w:t>
      </w:r>
      <w:sdt>
        <w:sdtPr>
          <w:rPr>
            <w:rFonts w:asciiTheme="minorHAnsi" w:hAnsiTheme="minorHAnsi" w:cstheme="minorHAnsi"/>
            <w:sz w:val="24"/>
            <w:szCs w:val="24"/>
          </w:rPr>
          <w:id w:val="-1469738521"/>
          <w:placeholder>
            <w:docPart w:val="A3CE66C5E0094F43A0785F5FDE18EA35"/>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w:t>
      </w:r>
    </w:p>
    <w:p w14:paraId="3A3E2E50" w14:textId="77777777" w:rsidR="001F260C" w:rsidRPr="00D743B3" w:rsidRDefault="001F260C" w:rsidP="001F260C">
      <w:pPr>
        <w:jc w:val="both"/>
        <w:rPr>
          <w:rFonts w:asciiTheme="minorHAnsi" w:hAnsiTheme="minorHAnsi" w:cstheme="minorHAnsi"/>
          <w:sz w:val="24"/>
          <w:szCs w:val="24"/>
        </w:rPr>
      </w:pPr>
    </w:p>
    <w:p w14:paraId="7E838687" w14:textId="53534685"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Pooblaščeni predstavnik dobavitelja za izvajanje in nadzor </w:t>
      </w:r>
      <w:r w:rsidR="0034603B">
        <w:rPr>
          <w:rFonts w:asciiTheme="minorHAnsi" w:hAnsiTheme="minorHAnsi" w:cstheme="minorHAnsi"/>
          <w:sz w:val="24"/>
          <w:szCs w:val="24"/>
        </w:rPr>
        <w:t>okvirnega sporazuma j</w:t>
      </w:r>
      <w:r w:rsidRPr="00D743B3">
        <w:rPr>
          <w:rFonts w:asciiTheme="minorHAnsi" w:hAnsiTheme="minorHAnsi" w:cstheme="minorHAnsi"/>
          <w:sz w:val="24"/>
          <w:szCs w:val="24"/>
        </w:rPr>
        <w:t xml:space="preserve">e </w:t>
      </w:r>
      <w:sdt>
        <w:sdtPr>
          <w:rPr>
            <w:rFonts w:asciiTheme="minorHAnsi" w:hAnsiTheme="minorHAnsi" w:cstheme="minorHAnsi"/>
            <w:sz w:val="24"/>
            <w:szCs w:val="24"/>
          </w:rPr>
          <w:id w:val="-1440829637"/>
          <w:placeholder>
            <w:docPart w:val="0B3A47F07F8D4AC5B93A754231912AAC"/>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tel. </w:t>
      </w:r>
      <w:sdt>
        <w:sdtPr>
          <w:rPr>
            <w:rFonts w:asciiTheme="minorHAnsi" w:hAnsiTheme="minorHAnsi" w:cstheme="minorHAnsi"/>
            <w:sz w:val="24"/>
            <w:szCs w:val="24"/>
          </w:rPr>
          <w:id w:val="-634709461"/>
          <w:placeholder>
            <w:docPart w:val="13F656E1E5884EFEBA1CB87C25CD71BA"/>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elektronski naslov </w:t>
      </w:r>
      <w:sdt>
        <w:sdtPr>
          <w:rPr>
            <w:rFonts w:asciiTheme="minorHAnsi" w:hAnsiTheme="minorHAnsi" w:cstheme="minorHAnsi"/>
            <w:sz w:val="24"/>
            <w:szCs w:val="24"/>
          </w:rPr>
          <w:id w:val="1069607469"/>
          <w:placeholder>
            <w:docPart w:val="9CE91405A49845C49750D8CE29C26F7E"/>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w:t>
      </w:r>
    </w:p>
    <w:p w14:paraId="16CCF696" w14:textId="77777777" w:rsidR="001F260C" w:rsidRPr="00D743B3" w:rsidRDefault="001F260C" w:rsidP="001F260C">
      <w:pPr>
        <w:rPr>
          <w:rFonts w:asciiTheme="minorHAnsi" w:hAnsiTheme="minorHAnsi" w:cstheme="minorHAnsi"/>
          <w:sz w:val="24"/>
          <w:szCs w:val="24"/>
        </w:rPr>
      </w:pPr>
    </w:p>
    <w:p w14:paraId="501C909D"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11. člen</w:t>
      </w:r>
    </w:p>
    <w:p w14:paraId="72E4B2BF" w14:textId="77777777" w:rsidR="001F260C" w:rsidRPr="00D743B3" w:rsidRDefault="001F260C" w:rsidP="001F260C">
      <w:pPr>
        <w:jc w:val="both"/>
        <w:rPr>
          <w:rFonts w:asciiTheme="minorHAnsi" w:hAnsiTheme="minorHAnsi" w:cstheme="minorHAnsi"/>
          <w:sz w:val="24"/>
          <w:szCs w:val="24"/>
        </w:rPr>
      </w:pPr>
    </w:p>
    <w:p w14:paraId="4AAA2FD0" w14:textId="44918F9B"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V kolikor se ugotovi, da je pri sklepanju </w:t>
      </w:r>
      <w:r w:rsidR="0034603B">
        <w:rPr>
          <w:rFonts w:asciiTheme="minorHAnsi" w:hAnsiTheme="minorHAnsi" w:cstheme="minorHAnsi"/>
          <w:sz w:val="24"/>
          <w:szCs w:val="24"/>
        </w:rPr>
        <w:t>okvirnega sporazuma</w:t>
      </w:r>
      <w:r w:rsidRPr="00D743B3">
        <w:rPr>
          <w:rFonts w:asciiTheme="minorHAnsi" w:hAnsiTheme="minorHAnsi" w:cstheme="minorHAnsi"/>
          <w:sz w:val="24"/>
          <w:szCs w:val="24"/>
        </w:rPr>
        <w:t xml:space="preserv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w:t>
      </w:r>
      <w:r w:rsidR="00B82FB5">
        <w:rPr>
          <w:rFonts w:asciiTheme="minorHAnsi" w:hAnsiTheme="minorHAnsi" w:cstheme="minorHAnsi"/>
          <w:sz w:val="24"/>
          <w:szCs w:val="24"/>
        </w:rPr>
        <w:t xml:space="preserve"> okvirni sporazum</w:t>
      </w:r>
      <w:r w:rsidRPr="00D743B3">
        <w:rPr>
          <w:rFonts w:asciiTheme="minorHAnsi" w:hAnsiTheme="minorHAnsi" w:cstheme="minorHAnsi"/>
          <w:sz w:val="24"/>
          <w:szCs w:val="24"/>
        </w:rPr>
        <w:t xml:space="preserve"> </w:t>
      </w:r>
      <w:r w:rsidR="00B82FB5">
        <w:rPr>
          <w:rFonts w:asciiTheme="minorHAnsi" w:hAnsiTheme="minorHAnsi" w:cstheme="minorHAnsi"/>
          <w:sz w:val="24"/>
          <w:szCs w:val="24"/>
        </w:rPr>
        <w:t>ničen.</w:t>
      </w:r>
      <w:r w:rsidRPr="00D743B3">
        <w:rPr>
          <w:rFonts w:asciiTheme="minorHAnsi" w:hAnsiTheme="minorHAnsi" w:cstheme="minorHAnsi"/>
          <w:sz w:val="24"/>
          <w:szCs w:val="24"/>
        </w:rPr>
        <w:t xml:space="preserve"> </w:t>
      </w:r>
    </w:p>
    <w:p w14:paraId="7DF92416" w14:textId="77777777" w:rsidR="001F260C" w:rsidRPr="00D743B3" w:rsidRDefault="001F260C" w:rsidP="001F260C">
      <w:pPr>
        <w:jc w:val="both"/>
        <w:rPr>
          <w:rFonts w:asciiTheme="minorHAnsi" w:hAnsiTheme="minorHAnsi" w:cstheme="minorHAnsi"/>
          <w:sz w:val="24"/>
          <w:szCs w:val="24"/>
        </w:rPr>
      </w:pPr>
    </w:p>
    <w:p w14:paraId="59EA64EA" w14:textId="77777777" w:rsidR="001F260C" w:rsidRPr="00D743B3" w:rsidRDefault="001F260C" w:rsidP="001F260C">
      <w:pPr>
        <w:pStyle w:val="Odstavekseznama"/>
        <w:autoSpaceDE w:val="0"/>
        <w:autoSpaceDN w:val="0"/>
        <w:adjustRightInd w:val="0"/>
        <w:spacing w:line="276" w:lineRule="auto"/>
        <w:jc w:val="both"/>
        <w:rPr>
          <w:rFonts w:asciiTheme="minorHAnsi" w:hAnsiTheme="minorHAnsi" w:cstheme="minorHAnsi"/>
          <w:sz w:val="24"/>
          <w:szCs w:val="24"/>
        </w:rPr>
      </w:pPr>
    </w:p>
    <w:p w14:paraId="102E47D7"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12. člen</w:t>
      </w:r>
    </w:p>
    <w:p w14:paraId="5A86CCFC" w14:textId="77777777" w:rsidR="001F260C" w:rsidRPr="00D743B3" w:rsidRDefault="001F260C" w:rsidP="001F260C">
      <w:pPr>
        <w:jc w:val="both"/>
        <w:rPr>
          <w:rFonts w:asciiTheme="minorHAnsi" w:hAnsiTheme="minorHAnsi" w:cstheme="minorHAnsi"/>
          <w:sz w:val="24"/>
          <w:szCs w:val="24"/>
        </w:rPr>
      </w:pPr>
    </w:p>
    <w:p w14:paraId="6D07CEF9" w14:textId="170CA998"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 xml:space="preserve">Ta </w:t>
      </w:r>
      <w:r w:rsidR="00B82FB5">
        <w:rPr>
          <w:rFonts w:asciiTheme="minorHAnsi" w:hAnsiTheme="minorHAnsi" w:cstheme="minorHAnsi"/>
          <w:sz w:val="24"/>
          <w:szCs w:val="24"/>
        </w:rPr>
        <w:t>okvirni sporazum</w:t>
      </w:r>
      <w:r w:rsidRPr="006116CC">
        <w:rPr>
          <w:rFonts w:asciiTheme="minorHAnsi" w:hAnsiTheme="minorHAnsi" w:cstheme="minorHAnsi"/>
          <w:sz w:val="24"/>
          <w:szCs w:val="24"/>
        </w:rPr>
        <w:t xml:space="preserve"> je sklenjen pod razveznim pogojem, ki se uresniči v primeru izpolnitve ene od naslednjih okoliščin:</w:t>
      </w:r>
    </w:p>
    <w:p w14:paraId="5F9C1786" w14:textId="77777777" w:rsidR="00B8205F" w:rsidRPr="006116CC" w:rsidRDefault="00B8205F" w:rsidP="00B8205F">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023F4D45" w14:textId="36196B6A" w:rsidR="00B8205F" w:rsidRPr="006116CC" w:rsidRDefault="00B8205F" w:rsidP="00B8205F">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pristojni državni organ pri izvajalcu ali podizvajalcu v času izvajanja </w:t>
      </w:r>
      <w:r w:rsidR="00B82FB5">
        <w:rPr>
          <w:rFonts w:asciiTheme="minorHAnsi" w:hAnsiTheme="minorHAnsi" w:cstheme="minorHAnsi"/>
          <w:sz w:val="24"/>
          <w:szCs w:val="24"/>
        </w:rPr>
        <w:t>okvirnega sporazuma</w:t>
      </w:r>
      <w:r w:rsidRPr="006116CC">
        <w:rPr>
          <w:rFonts w:asciiTheme="minorHAnsi" w:hAnsiTheme="minorHAnsi" w:cstheme="minorHAnsi"/>
          <w:sz w:val="24"/>
          <w:szCs w:val="24"/>
        </w:rPr>
        <w:t xml:space="preserve"> ugotovil najmanj dve kršitvi v zvezi s:</w:t>
      </w:r>
    </w:p>
    <w:p w14:paraId="5183FE85"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plačilom za delo, </w:t>
      </w:r>
    </w:p>
    <w:p w14:paraId="4FC825D6"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delovnim časom, </w:t>
      </w:r>
    </w:p>
    <w:p w14:paraId="4C605457"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počitki, </w:t>
      </w:r>
    </w:p>
    <w:p w14:paraId="26906007"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opravljanjem dela na podlagi pogodb civilnega prava kljub obstoju elementov delovnega razmerja ali </w:t>
      </w:r>
    </w:p>
    <w:p w14:paraId="0BC0BEE5"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v zvezi z zaposlovanjem na črno </w:t>
      </w:r>
    </w:p>
    <w:p w14:paraId="7C67FC34" w14:textId="77777777"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in za kateri mu je bila s pravnomočno odločitvijo ali več pravnomočnimi odločitvami izrečena globa za prekršek.</w:t>
      </w:r>
    </w:p>
    <w:p w14:paraId="3C434CC1" w14:textId="77777777"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seznanitve naročnika s kršitvijo bo naročnik o tem obvestil izvajalca v desetih dneh. </w:t>
      </w:r>
    </w:p>
    <w:p w14:paraId="7CE4574F" w14:textId="75E1FEAD"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34603B">
        <w:rPr>
          <w:rFonts w:asciiTheme="minorHAnsi" w:hAnsiTheme="minorHAnsi" w:cstheme="minorHAnsi"/>
          <w:sz w:val="24"/>
          <w:szCs w:val="24"/>
        </w:rPr>
        <w:t>/okvirnega sporazuma</w:t>
      </w:r>
      <w:r w:rsidRPr="006116CC">
        <w:rPr>
          <w:rFonts w:asciiTheme="minorHAnsi" w:hAnsiTheme="minorHAnsi" w:cstheme="minorHAnsi"/>
          <w:sz w:val="24"/>
          <w:szCs w:val="24"/>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B82FB5">
        <w:rPr>
          <w:rFonts w:asciiTheme="minorHAnsi" w:hAnsiTheme="minorHAnsi" w:cstheme="minorHAnsi"/>
          <w:sz w:val="24"/>
          <w:szCs w:val="24"/>
        </w:rPr>
        <w:t>okvirnega sporazma</w:t>
      </w:r>
      <w:r w:rsidRPr="006116CC">
        <w:rPr>
          <w:rFonts w:asciiTheme="minorHAnsi" w:hAnsiTheme="minorHAnsi" w:cstheme="minorHAnsi"/>
          <w:sz w:val="24"/>
          <w:szCs w:val="24"/>
        </w:rPr>
        <w:t xml:space="preserve"> še najmanj šest mesecev. </w:t>
      </w:r>
    </w:p>
    <w:p w14:paraId="5EF671AD" w14:textId="01BE1764"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izpolnitve razveznega pogoja se šteje, da </w:t>
      </w:r>
      <w:r w:rsidR="00B82FB5">
        <w:rPr>
          <w:rFonts w:asciiTheme="minorHAnsi" w:hAnsiTheme="minorHAnsi" w:cstheme="minorHAnsi"/>
          <w:sz w:val="24"/>
          <w:szCs w:val="24"/>
        </w:rPr>
        <w:t>je okvirni sporazm</w:t>
      </w:r>
      <w:r w:rsidRPr="006116CC">
        <w:rPr>
          <w:rFonts w:asciiTheme="minorHAnsi" w:hAnsiTheme="minorHAnsi" w:cstheme="minorHAnsi"/>
          <w:sz w:val="24"/>
          <w:szCs w:val="24"/>
        </w:rPr>
        <w:t xml:space="preserve"> za tega izvajalca razvezan z dnem sklenitve nove pogodbe</w:t>
      </w:r>
      <w:r w:rsidR="0034603B">
        <w:rPr>
          <w:rFonts w:asciiTheme="minorHAnsi" w:hAnsiTheme="minorHAnsi" w:cstheme="minorHAnsi"/>
          <w:sz w:val="24"/>
          <w:szCs w:val="24"/>
        </w:rPr>
        <w:t>/okvirnega sporazuma</w:t>
      </w:r>
      <w:r w:rsidRPr="006116CC">
        <w:rPr>
          <w:rFonts w:asciiTheme="minorHAnsi" w:hAnsiTheme="minorHAnsi" w:cstheme="minorHAnsi"/>
          <w:sz w:val="24"/>
          <w:szCs w:val="24"/>
        </w:rPr>
        <w:t xml:space="preserve"> o izvedbi javnega naročila za predmetno naročilo. O datumu sklenitve nove pogodbe</w:t>
      </w:r>
      <w:r w:rsidR="0034603B">
        <w:rPr>
          <w:rFonts w:asciiTheme="minorHAnsi" w:hAnsiTheme="minorHAnsi" w:cstheme="minorHAnsi"/>
          <w:sz w:val="24"/>
          <w:szCs w:val="24"/>
        </w:rPr>
        <w:t>/okvirnega sporazuma;</w:t>
      </w:r>
      <w:r w:rsidRPr="006116CC">
        <w:rPr>
          <w:rFonts w:asciiTheme="minorHAnsi" w:hAnsiTheme="minorHAnsi" w:cstheme="minorHAnsi"/>
          <w:sz w:val="24"/>
          <w:szCs w:val="24"/>
        </w:rPr>
        <w:t xml:space="preserve"> bo naročnik obvestil izvajalca.</w:t>
      </w:r>
    </w:p>
    <w:p w14:paraId="2F73DCFB" w14:textId="3C2F8B2D"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 xml:space="preserve">Če naročnik v 60 dneh od seznanitve s kršitvijo ne začne novega postopka javnega naročila, se šteje, da je </w:t>
      </w:r>
      <w:r w:rsidR="00B82FB5">
        <w:rPr>
          <w:rFonts w:asciiTheme="minorHAnsi" w:hAnsiTheme="minorHAnsi" w:cstheme="minorHAnsi"/>
          <w:sz w:val="24"/>
          <w:szCs w:val="24"/>
        </w:rPr>
        <w:t>okvirni sporazum</w:t>
      </w:r>
      <w:r w:rsidRPr="006116CC">
        <w:rPr>
          <w:rFonts w:asciiTheme="minorHAnsi" w:hAnsiTheme="minorHAnsi" w:cstheme="minorHAnsi"/>
          <w:sz w:val="24"/>
          <w:szCs w:val="24"/>
        </w:rPr>
        <w:t xml:space="preserve"> razvezan šestdeseti dan od seznanitve s kršitvijo.</w:t>
      </w:r>
    </w:p>
    <w:p w14:paraId="0AF14894" w14:textId="77777777" w:rsidR="00B8205F" w:rsidRPr="006116CC" w:rsidRDefault="00B8205F" w:rsidP="00B8205F">
      <w:pPr>
        <w:jc w:val="both"/>
        <w:rPr>
          <w:rFonts w:asciiTheme="minorHAnsi" w:hAnsiTheme="minorHAnsi" w:cstheme="minorHAnsi"/>
          <w:sz w:val="24"/>
          <w:szCs w:val="24"/>
        </w:rPr>
      </w:pPr>
    </w:p>
    <w:p w14:paraId="6579FC80" w14:textId="22A6728D"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da so izpolnjeni pogoji za predčasno prenehanje </w:t>
      </w:r>
      <w:r w:rsidR="00B82FB5">
        <w:rPr>
          <w:rFonts w:asciiTheme="minorHAnsi" w:hAnsiTheme="minorHAnsi" w:cstheme="minorHAnsi"/>
          <w:sz w:val="24"/>
          <w:szCs w:val="24"/>
        </w:rPr>
        <w:t>okvirnega sporazuma</w:t>
      </w:r>
      <w:r w:rsidRPr="006116CC">
        <w:rPr>
          <w:rFonts w:asciiTheme="minorHAnsi" w:hAnsiTheme="minorHAnsi" w:cstheme="minorHAnsi"/>
          <w:sz w:val="24"/>
          <w:szCs w:val="24"/>
        </w:rPr>
        <w:t xml:space="preserve"> po prejšnjem odstavku naročnik odstopi od </w:t>
      </w:r>
      <w:r w:rsidR="00B82FB5">
        <w:rPr>
          <w:rFonts w:asciiTheme="minorHAnsi" w:hAnsiTheme="minorHAnsi" w:cstheme="minorHAnsi"/>
          <w:sz w:val="24"/>
          <w:szCs w:val="24"/>
        </w:rPr>
        <w:t>okvirnega sporazuma</w:t>
      </w:r>
      <w:r w:rsidRPr="006116CC">
        <w:rPr>
          <w:rFonts w:asciiTheme="minorHAnsi" w:hAnsiTheme="minorHAnsi" w:cstheme="minorHAnsi"/>
          <w:sz w:val="24"/>
          <w:szCs w:val="24"/>
        </w:rPr>
        <w:t>.</w:t>
      </w:r>
    </w:p>
    <w:p w14:paraId="087A0B37" w14:textId="77777777" w:rsidR="001F260C" w:rsidRPr="00D743B3" w:rsidRDefault="001F260C" w:rsidP="001F260C">
      <w:pPr>
        <w:jc w:val="both"/>
        <w:rPr>
          <w:rFonts w:asciiTheme="minorHAnsi" w:hAnsiTheme="minorHAnsi" w:cstheme="minorHAnsi"/>
          <w:sz w:val="24"/>
          <w:szCs w:val="24"/>
        </w:rPr>
      </w:pPr>
    </w:p>
    <w:p w14:paraId="4D0CE48B"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13. člen</w:t>
      </w:r>
    </w:p>
    <w:p w14:paraId="02A87EBE"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1512F520" w14:textId="11B5E9E3" w:rsidR="001F260C" w:rsidRPr="00D743B3" w:rsidRDefault="00472D97" w:rsidP="001F260C">
      <w:pPr>
        <w:widowControl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Stranki okvirnega sporazuma</w:t>
      </w:r>
      <w:r w:rsidR="001F260C" w:rsidRPr="00D743B3">
        <w:rPr>
          <w:rFonts w:asciiTheme="minorHAnsi" w:hAnsiTheme="minorHAnsi" w:cstheme="minorHAnsi"/>
          <w:sz w:val="24"/>
          <w:szCs w:val="24"/>
        </w:rPr>
        <w:t xml:space="preserve"> se obvezujeta, da bosta naredili vse kar je potrebno za korektno izvajanje te</w:t>
      </w:r>
      <w:r w:rsidR="00D601CF">
        <w:rPr>
          <w:rFonts w:asciiTheme="minorHAnsi" w:hAnsiTheme="minorHAnsi" w:cstheme="minorHAnsi"/>
          <w:sz w:val="24"/>
          <w:szCs w:val="24"/>
        </w:rPr>
        <w:t>ga</w:t>
      </w:r>
      <w:r w:rsidR="001F260C" w:rsidRPr="00D743B3">
        <w:rPr>
          <w:rFonts w:asciiTheme="minorHAnsi" w:hAnsiTheme="minorHAnsi" w:cstheme="minorHAnsi"/>
          <w:sz w:val="24"/>
          <w:szCs w:val="24"/>
        </w:rPr>
        <w:t xml:space="preserve"> </w:t>
      </w:r>
      <w:r w:rsidR="00D601CF">
        <w:rPr>
          <w:rFonts w:asciiTheme="minorHAnsi" w:hAnsiTheme="minorHAnsi" w:cstheme="minorHAnsi"/>
          <w:sz w:val="24"/>
          <w:szCs w:val="24"/>
        </w:rPr>
        <w:t>okvirnega sporazuma</w:t>
      </w:r>
      <w:r w:rsidR="001F260C" w:rsidRPr="00D743B3">
        <w:rPr>
          <w:rFonts w:asciiTheme="minorHAnsi" w:hAnsiTheme="minorHAnsi" w:cstheme="minorHAnsi"/>
          <w:sz w:val="24"/>
          <w:szCs w:val="24"/>
        </w:rPr>
        <w:t xml:space="preserve"> in da bosta ravnali kot dobra gospodarja.</w:t>
      </w:r>
    </w:p>
    <w:p w14:paraId="135285A7"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5FDE048C" w14:textId="45F1846E"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odpove </w:t>
      </w:r>
      <w:r w:rsidR="00D601CF">
        <w:rPr>
          <w:rFonts w:asciiTheme="minorHAnsi" w:hAnsiTheme="minorHAnsi" w:cstheme="minorHAnsi"/>
          <w:sz w:val="24"/>
          <w:szCs w:val="24"/>
        </w:rPr>
        <w:t>okvirni sporazum</w:t>
      </w:r>
      <w:r w:rsidRPr="00D743B3">
        <w:rPr>
          <w:rFonts w:asciiTheme="minorHAnsi" w:hAnsiTheme="minorHAnsi" w:cstheme="minorHAnsi"/>
          <w:sz w:val="24"/>
          <w:szCs w:val="24"/>
        </w:rPr>
        <w:t xml:space="preserve"> brez odpovednega roka, če dobavitelj iz razlogov na njegovi strani ne izpolni katerekoli obveznosti, prevzete s t</w:t>
      </w:r>
      <w:r w:rsidR="00D601CF">
        <w:rPr>
          <w:rFonts w:asciiTheme="minorHAnsi" w:hAnsiTheme="minorHAnsi" w:cstheme="minorHAnsi"/>
          <w:sz w:val="24"/>
          <w:szCs w:val="24"/>
        </w:rPr>
        <w:t xml:space="preserve">em okvirnim sporazumom </w:t>
      </w:r>
      <w:r w:rsidRPr="00D743B3">
        <w:rPr>
          <w:rFonts w:asciiTheme="minorHAnsi" w:hAnsiTheme="minorHAnsi" w:cstheme="minorHAnsi"/>
          <w:sz w:val="24"/>
          <w:szCs w:val="24"/>
        </w:rPr>
        <w:t>ali iz dobaviteljeve ponudbe, pa ga naročnik predhodno pozove k odpravi kršitev pogodbenih določil v roku najmanj 15 dni, in dobavitelj iz krivdnih razlogov na njegovi strani v dodatnem roku ne odpravi kršitev določil</w:t>
      </w:r>
      <w:r w:rsidR="00D601CF">
        <w:rPr>
          <w:rFonts w:asciiTheme="minorHAnsi" w:hAnsiTheme="minorHAnsi" w:cstheme="minorHAnsi"/>
          <w:sz w:val="24"/>
          <w:szCs w:val="24"/>
        </w:rPr>
        <w:t xml:space="preserve"> okvirnega sporazuma</w:t>
      </w:r>
      <w:r w:rsidRPr="00D743B3">
        <w:rPr>
          <w:rFonts w:asciiTheme="minorHAnsi" w:hAnsiTheme="minorHAnsi" w:cstheme="minorHAnsi"/>
          <w:sz w:val="24"/>
          <w:szCs w:val="24"/>
        </w:rPr>
        <w:t>, k odpravi katerih je bil pozvan s pozivom naročnika.</w:t>
      </w:r>
    </w:p>
    <w:p w14:paraId="6361677E" w14:textId="77777777" w:rsidR="001F260C" w:rsidRPr="00D743B3" w:rsidRDefault="001F260C" w:rsidP="001F260C">
      <w:pPr>
        <w:rPr>
          <w:rFonts w:asciiTheme="minorHAnsi" w:hAnsiTheme="minorHAnsi" w:cstheme="minorHAnsi"/>
          <w:sz w:val="24"/>
          <w:szCs w:val="24"/>
        </w:rPr>
      </w:pPr>
    </w:p>
    <w:p w14:paraId="2ACC378C" w14:textId="3103EC77"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Dobavitelj lahko odpove </w:t>
      </w:r>
      <w:r w:rsidR="00D601CF">
        <w:rPr>
          <w:rFonts w:asciiTheme="minorHAnsi" w:hAnsiTheme="minorHAnsi" w:cstheme="minorHAnsi"/>
          <w:sz w:val="24"/>
          <w:szCs w:val="24"/>
        </w:rPr>
        <w:t>okvirni sporazum</w:t>
      </w:r>
      <w:r w:rsidRPr="00D743B3">
        <w:rPr>
          <w:rFonts w:asciiTheme="minorHAnsi" w:hAnsiTheme="minorHAnsi" w:cstheme="minorHAnsi"/>
          <w:sz w:val="24"/>
          <w:szCs w:val="24"/>
        </w:rPr>
        <w:t xml:space="preserve"> brez odpovednega roka, če naročnik iz razlogov na njegovi strani ne izpolni katerekoli obveznosti, prevzete s </w:t>
      </w:r>
      <w:r w:rsidR="00D601CF">
        <w:rPr>
          <w:rFonts w:asciiTheme="minorHAnsi" w:hAnsiTheme="minorHAnsi" w:cstheme="minorHAnsi"/>
          <w:sz w:val="24"/>
          <w:szCs w:val="24"/>
        </w:rPr>
        <w:t>tem okvirnim sporazumom</w:t>
      </w:r>
      <w:r w:rsidRPr="00D743B3">
        <w:rPr>
          <w:rFonts w:asciiTheme="minorHAnsi" w:hAnsiTheme="minorHAnsi" w:cstheme="minorHAnsi"/>
          <w:sz w:val="24"/>
          <w:szCs w:val="24"/>
        </w:rPr>
        <w:t xml:space="preserve">, pa ga dobavitelj predhodno pozove k odpravi kršitev </w:t>
      </w:r>
      <w:r w:rsidR="00D601CF">
        <w:rPr>
          <w:rFonts w:asciiTheme="minorHAnsi" w:hAnsiTheme="minorHAnsi" w:cstheme="minorHAnsi"/>
          <w:sz w:val="24"/>
          <w:szCs w:val="24"/>
        </w:rPr>
        <w:t>določil okvirnega sporazuma</w:t>
      </w:r>
      <w:r w:rsidRPr="00D743B3">
        <w:rPr>
          <w:rFonts w:asciiTheme="minorHAnsi" w:hAnsiTheme="minorHAnsi" w:cstheme="minorHAnsi"/>
          <w:sz w:val="24"/>
          <w:szCs w:val="24"/>
        </w:rPr>
        <w:t xml:space="preserve"> v roku najmanj 15 dni, in naročnik iz krivdnih razlogov na njegovi strani v dodatnem roku ne odpravi kršitev določil</w:t>
      </w:r>
      <w:r w:rsidR="00D601CF">
        <w:rPr>
          <w:rFonts w:asciiTheme="minorHAnsi" w:hAnsiTheme="minorHAnsi" w:cstheme="minorHAnsi"/>
          <w:sz w:val="24"/>
          <w:szCs w:val="24"/>
        </w:rPr>
        <w:t xml:space="preserve"> okvirnega sporazuma</w:t>
      </w:r>
      <w:r w:rsidRPr="00D743B3">
        <w:rPr>
          <w:rFonts w:asciiTheme="minorHAnsi" w:hAnsiTheme="minorHAnsi" w:cstheme="minorHAnsi"/>
          <w:sz w:val="24"/>
          <w:szCs w:val="24"/>
        </w:rPr>
        <w:t>, k odpravi katerih je bil pozvan s pozivom dobavitelja.</w:t>
      </w:r>
    </w:p>
    <w:p w14:paraId="777BC97A"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62ED426E"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14. člen</w:t>
      </w:r>
    </w:p>
    <w:p w14:paraId="431A7291"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68AA0123" w14:textId="43E3D329" w:rsidR="001F260C" w:rsidRPr="00D743B3" w:rsidRDefault="00D601CF" w:rsidP="001F260C">
      <w:pPr>
        <w:widowControl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 xml:space="preserve">Okvirni sporazum </w:t>
      </w:r>
      <w:r w:rsidR="001F260C" w:rsidRPr="00D743B3">
        <w:rPr>
          <w:rFonts w:asciiTheme="minorHAnsi" w:hAnsiTheme="minorHAnsi" w:cstheme="minorHAnsi"/>
          <w:sz w:val="24"/>
          <w:szCs w:val="24"/>
        </w:rPr>
        <w:t>se sklene z dnem podpisa vseh pogodbenih strank in predložitvijo garancije za dobro izvedbo pogodbenih obveznosti.</w:t>
      </w:r>
      <w:r w:rsidR="00AC5382" w:rsidRPr="00D743B3">
        <w:rPr>
          <w:rFonts w:asciiTheme="minorHAnsi" w:hAnsiTheme="minorHAnsi" w:cstheme="minorHAnsi"/>
          <w:sz w:val="24"/>
          <w:szCs w:val="24"/>
        </w:rPr>
        <w:t xml:space="preserve"> Pogodbeno razmerje se lahko z dodatkom k te</w:t>
      </w:r>
      <w:r>
        <w:rPr>
          <w:rFonts w:asciiTheme="minorHAnsi" w:hAnsiTheme="minorHAnsi" w:cstheme="minorHAnsi"/>
          <w:sz w:val="24"/>
          <w:szCs w:val="24"/>
        </w:rPr>
        <w:t>mu okvirnemu sporazumom</w:t>
      </w:r>
      <w:r w:rsidR="00AC5382" w:rsidRPr="00D743B3">
        <w:rPr>
          <w:rFonts w:asciiTheme="minorHAnsi" w:hAnsiTheme="minorHAnsi" w:cstheme="minorHAnsi"/>
          <w:sz w:val="24"/>
          <w:szCs w:val="24"/>
        </w:rPr>
        <w:t xml:space="preserve"> podaljša za največ 2 mesec v primeru, da naročnik do poteka te</w:t>
      </w:r>
      <w:r>
        <w:rPr>
          <w:rFonts w:asciiTheme="minorHAnsi" w:hAnsiTheme="minorHAnsi" w:cstheme="minorHAnsi"/>
          <w:sz w:val="24"/>
          <w:szCs w:val="24"/>
        </w:rPr>
        <w:t xml:space="preserve">ga okvirnega sporazuma </w:t>
      </w:r>
      <w:r w:rsidR="00AC5382" w:rsidRPr="00D743B3">
        <w:rPr>
          <w:rFonts w:asciiTheme="minorHAnsi" w:hAnsiTheme="minorHAnsi" w:cstheme="minorHAnsi"/>
          <w:sz w:val="24"/>
          <w:szCs w:val="24"/>
        </w:rPr>
        <w:t>ne izvede novega javnega naročila.</w:t>
      </w:r>
    </w:p>
    <w:p w14:paraId="5CFA7B19"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105150B1"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15. člen</w:t>
      </w:r>
    </w:p>
    <w:p w14:paraId="1A914B47" w14:textId="77777777" w:rsidR="001F260C" w:rsidRPr="00D743B3" w:rsidRDefault="001F260C" w:rsidP="001F260C">
      <w:pPr>
        <w:jc w:val="both"/>
        <w:rPr>
          <w:rFonts w:asciiTheme="minorHAnsi" w:hAnsiTheme="minorHAnsi" w:cstheme="minorHAnsi"/>
          <w:sz w:val="24"/>
          <w:szCs w:val="24"/>
        </w:rPr>
      </w:pPr>
    </w:p>
    <w:p w14:paraId="5301A661" w14:textId="59D560D0"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Morebitne spore iz</w:t>
      </w:r>
      <w:r w:rsidR="00D601CF" w:rsidRPr="00D601CF">
        <w:rPr>
          <w:rFonts w:asciiTheme="minorHAnsi" w:hAnsiTheme="minorHAnsi" w:cstheme="minorHAnsi"/>
          <w:sz w:val="24"/>
          <w:szCs w:val="24"/>
        </w:rPr>
        <w:t xml:space="preserve"> </w:t>
      </w:r>
      <w:r w:rsidR="00D601CF" w:rsidRPr="00D743B3">
        <w:rPr>
          <w:rFonts w:asciiTheme="minorHAnsi" w:hAnsiTheme="minorHAnsi" w:cstheme="minorHAnsi"/>
          <w:sz w:val="24"/>
          <w:szCs w:val="24"/>
        </w:rPr>
        <w:t>te</w:t>
      </w:r>
      <w:r w:rsidR="00D601CF">
        <w:rPr>
          <w:rFonts w:asciiTheme="minorHAnsi" w:hAnsiTheme="minorHAnsi" w:cstheme="minorHAnsi"/>
          <w:sz w:val="24"/>
          <w:szCs w:val="24"/>
        </w:rPr>
        <w:t>ga okvirnega sporazuma</w:t>
      </w:r>
      <w:r w:rsidRPr="00D743B3">
        <w:rPr>
          <w:rFonts w:asciiTheme="minorHAnsi" w:hAnsiTheme="minorHAnsi" w:cstheme="minorHAnsi"/>
          <w:sz w:val="24"/>
          <w:szCs w:val="24"/>
        </w:rPr>
        <w:t>, ki jih stranki</w:t>
      </w:r>
      <w:r w:rsidR="00472D97">
        <w:rPr>
          <w:rFonts w:asciiTheme="minorHAnsi" w:hAnsiTheme="minorHAnsi" w:cstheme="minorHAnsi"/>
          <w:sz w:val="24"/>
          <w:szCs w:val="24"/>
        </w:rPr>
        <w:t xml:space="preserve"> okvirnega sporazuma</w:t>
      </w:r>
      <w:r w:rsidRPr="00D743B3">
        <w:rPr>
          <w:rFonts w:asciiTheme="minorHAnsi" w:hAnsiTheme="minorHAnsi" w:cstheme="minorHAnsi"/>
          <w:sz w:val="24"/>
          <w:szCs w:val="24"/>
        </w:rPr>
        <w:t xml:space="preserve"> ne bi mogli rešiti sporazumno, rešuje  stvarno pristojno sodišče v Murski Soboti.</w:t>
      </w:r>
    </w:p>
    <w:p w14:paraId="0158AAF0" w14:textId="77777777" w:rsidR="001F260C" w:rsidRPr="00D743B3" w:rsidRDefault="001F260C" w:rsidP="001F260C">
      <w:pPr>
        <w:rPr>
          <w:rFonts w:asciiTheme="minorHAnsi" w:hAnsiTheme="minorHAnsi" w:cstheme="minorHAnsi"/>
          <w:sz w:val="24"/>
          <w:szCs w:val="24"/>
        </w:rPr>
      </w:pPr>
    </w:p>
    <w:p w14:paraId="41A2688B" w14:textId="77777777" w:rsidR="001F260C" w:rsidRPr="00D743B3" w:rsidRDefault="001F260C" w:rsidP="001F260C">
      <w:pPr>
        <w:jc w:val="center"/>
        <w:rPr>
          <w:rFonts w:asciiTheme="minorHAnsi" w:hAnsiTheme="minorHAnsi" w:cstheme="minorHAnsi"/>
          <w:sz w:val="24"/>
          <w:szCs w:val="24"/>
        </w:rPr>
      </w:pPr>
      <w:r w:rsidRPr="00D743B3">
        <w:rPr>
          <w:rFonts w:asciiTheme="minorHAnsi" w:hAnsiTheme="minorHAnsi" w:cstheme="minorHAnsi"/>
          <w:sz w:val="24"/>
          <w:szCs w:val="24"/>
        </w:rPr>
        <w:t>16. člen</w:t>
      </w:r>
    </w:p>
    <w:p w14:paraId="0E916E8C"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7C4AABD3" w14:textId="69EFE925" w:rsidR="001F260C" w:rsidRPr="00D743B3" w:rsidRDefault="00D601CF" w:rsidP="001F260C">
      <w:pPr>
        <w:widowControl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Okvirni sporazum</w:t>
      </w:r>
      <w:r w:rsidR="001F260C" w:rsidRPr="00D743B3">
        <w:rPr>
          <w:rFonts w:asciiTheme="minorHAnsi" w:hAnsiTheme="minorHAnsi" w:cstheme="minorHAnsi"/>
          <w:sz w:val="24"/>
          <w:szCs w:val="24"/>
        </w:rPr>
        <w:t xml:space="preserve"> je sestavljen in podpisan v dveh enakih izvodih, od katerih prejme vsaka stranka po en izvod.</w:t>
      </w:r>
    </w:p>
    <w:p w14:paraId="57AEBBFB"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233B75CC" w14:textId="77777777" w:rsidR="00285664" w:rsidRPr="00D743B3" w:rsidRDefault="00285664" w:rsidP="00285664">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285664" w:rsidRPr="00D743B3" w14:paraId="685C0479" w14:textId="77777777" w:rsidTr="00371E5D">
        <w:tc>
          <w:tcPr>
            <w:tcW w:w="4644" w:type="dxa"/>
            <w:shd w:val="clear" w:color="auto" w:fill="auto"/>
          </w:tcPr>
          <w:p w14:paraId="3B22D559"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Podpisano dne:____________</w:t>
            </w:r>
          </w:p>
        </w:tc>
        <w:tc>
          <w:tcPr>
            <w:tcW w:w="284" w:type="dxa"/>
            <w:shd w:val="clear" w:color="auto" w:fill="auto"/>
          </w:tcPr>
          <w:p w14:paraId="425F80B0"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64D8B31B"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Podpisano dne: ______________</w:t>
            </w:r>
          </w:p>
        </w:tc>
      </w:tr>
      <w:tr w:rsidR="00285664" w:rsidRPr="00D743B3" w14:paraId="07A5895C" w14:textId="77777777" w:rsidTr="00371E5D">
        <w:tc>
          <w:tcPr>
            <w:tcW w:w="4644" w:type="dxa"/>
            <w:shd w:val="clear" w:color="auto" w:fill="auto"/>
          </w:tcPr>
          <w:p w14:paraId="2D2484DA" w14:textId="77777777" w:rsidR="00285664" w:rsidRPr="00D743B3" w:rsidRDefault="00285664" w:rsidP="00371E5D">
            <w:pPr>
              <w:jc w:val="center"/>
              <w:rPr>
                <w:rFonts w:asciiTheme="minorHAnsi" w:hAnsiTheme="minorHAnsi" w:cstheme="minorHAnsi"/>
                <w:sz w:val="24"/>
                <w:szCs w:val="24"/>
              </w:rPr>
            </w:pPr>
          </w:p>
          <w:p w14:paraId="6D097270"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DOBAVITELJ:</w:t>
            </w:r>
          </w:p>
        </w:tc>
        <w:tc>
          <w:tcPr>
            <w:tcW w:w="284" w:type="dxa"/>
            <w:shd w:val="clear" w:color="auto" w:fill="auto"/>
          </w:tcPr>
          <w:p w14:paraId="1E782B53"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0322D3B7" w14:textId="77777777" w:rsidR="00285664" w:rsidRPr="00D743B3" w:rsidRDefault="00285664" w:rsidP="00371E5D">
            <w:pPr>
              <w:jc w:val="center"/>
              <w:rPr>
                <w:rFonts w:asciiTheme="minorHAnsi" w:hAnsiTheme="minorHAnsi" w:cstheme="minorHAnsi"/>
                <w:sz w:val="24"/>
                <w:szCs w:val="24"/>
              </w:rPr>
            </w:pPr>
          </w:p>
          <w:p w14:paraId="6A20CEAC"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NAROČNIK:</w:t>
            </w:r>
          </w:p>
        </w:tc>
      </w:tr>
      <w:tr w:rsidR="00285664" w:rsidRPr="00D743B3" w14:paraId="18BEF025" w14:textId="77777777" w:rsidTr="00371E5D">
        <w:tc>
          <w:tcPr>
            <w:tcW w:w="4644" w:type="dxa"/>
            <w:shd w:val="clear" w:color="auto" w:fill="auto"/>
          </w:tcPr>
          <w:p w14:paraId="749355FA" w14:textId="77777777" w:rsidR="00285664" w:rsidRPr="00D743B3" w:rsidRDefault="00285664" w:rsidP="00371E5D">
            <w:pPr>
              <w:jc w:val="center"/>
              <w:rPr>
                <w:rFonts w:asciiTheme="minorHAnsi" w:hAnsiTheme="minorHAnsi" w:cstheme="minorHAnsi"/>
                <w:sz w:val="24"/>
                <w:szCs w:val="24"/>
              </w:rPr>
            </w:pPr>
          </w:p>
          <w:p w14:paraId="53564391"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2F6AF34F"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3504EB2D"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Zdravstveni dom Murska Sobota</w:t>
            </w:r>
          </w:p>
        </w:tc>
      </w:tr>
      <w:tr w:rsidR="00285664" w:rsidRPr="00D743B3" w14:paraId="38A43812" w14:textId="77777777" w:rsidTr="00371E5D">
        <w:tc>
          <w:tcPr>
            <w:tcW w:w="4644" w:type="dxa"/>
            <w:shd w:val="clear" w:color="auto" w:fill="auto"/>
          </w:tcPr>
          <w:p w14:paraId="700F8A43"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1F382FD7"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49901C8D" w14:textId="77777777" w:rsidR="00285664" w:rsidRPr="00D743B3" w:rsidRDefault="00285664" w:rsidP="00371E5D">
            <w:pPr>
              <w:jc w:val="center"/>
              <w:rPr>
                <w:rFonts w:asciiTheme="minorHAnsi" w:hAnsiTheme="minorHAnsi" w:cstheme="minorHAnsi"/>
                <w:b/>
                <w:sz w:val="24"/>
                <w:szCs w:val="24"/>
              </w:rPr>
            </w:pPr>
          </w:p>
        </w:tc>
      </w:tr>
      <w:tr w:rsidR="00285664" w:rsidRPr="00D743B3" w14:paraId="34AE9B86" w14:textId="77777777" w:rsidTr="00371E5D">
        <w:tc>
          <w:tcPr>
            <w:tcW w:w="4644" w:type="dxa"/>
            <w:shd w:val="clear" w:color="auto" w:fill="auto"/>
          </w:tcPr>
          <w:p w14:paraId="0F07E521"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Direktor:</w:t>
            </w:r>
          </w:p>
        </w:tc>
        <w:tc>
          <w:tcPr>
            <w:tcW w:w="284" w:type="dxa"/>
            <w:shd w:val="clear" w:color="auto" w:fill="auto"/>
          </w:tcPr>
          <w:p w14:paraId="3CEDED9E"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0EC19CF2" w14:textId="77777777" w:rsidR="00285664" w:rsidRPr="00D743B3" w:rsidRDefault="00285664" w:rsidP="00371E5D">
            <w:pPr>
              <w:jc w:val="center"/>
              <w:rPr>
                <w:rFonts w:asciiTheme="minorHAnsi" w:hAnsiTheme="minorHAnsi" w:cstheme="minorHAnsi"/>
                <w:b/>
                <w:sz w:val="24"/>
                <w:szCs w:val="24"/>
              </w:rPr>
            </w:pPr>
            <w:r w:rsidRPr="00D743B3">
              <w:rPr>
                <w:rFonts w:asciiTheme="minorHAnsi" w:hAnsiTheme="minorHAnsi" w:cstheme="minorHAnsi"/>
                <w:sz w:val="24"/>
                <w:szCs w:val="24"/>
              </w:rPr>
              <w:t>Direktorica:</w:t>
            </w:r>
          </w:p>
        </w:tc>
      </w:tr>
      <w:tr w:rsidR="00285664" w:rsidRPr="00D743B3" w14:paraId="2D2C9998" w14:textId="77777777" w:rsidTr="00371E5D">
        <w:tc>
          <w:tcPr>
            <w:tcW w:w="4644" w:type="dxa"/>
            <w:shd w:val="clear" w:color="auto" w:fill="auto"/>
          </w:tcPr>
          <w:p w14:paraId="29913295"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424E3BDF"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4E5BA743"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Edith Žižek Sapač, dr. med. spec.</w:t>
            </w:r>
          </w:p>
        </w:tc>
      </w:tr>
      <w:tr w:rsidR="00285664" w:rsidRPr="00D743B3" w14:paraId="5565A58B" w14:textId="77777777" w:rsidTr="00371E5D">
        <w:tc>
          <w:tcPr>
            <w:tcW w:w="4644" w:type="dxa"/>
            <w:shd w:val="clear" w:color="auto" w:fill="auto"/>
          </w:tcPr>
          <w:p w14:paraId="230D3769"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4D136CCB"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7D4183AE" w14:textId="77777777" w:rsidR="00285664" w:rsidRPr="00D743B3" w:rsidRDefault="00285664" w:rsidP="00371E5D">
            <w:pPr>
              <w:jc w:val="center"/>
              <w:rPr>
                <w:rFonts w:asciiTheme="minorHAnsi" w:hAnsiTheme="minorHAnsi" w:cstheme="minorHAnsi"/>
                <w:sz w:val="24"/>
                <w:szCs w:val="24"/>
              </w:rPr>
            </w:pPr>
          </w:p>
        </w:tc>
      </w:tr>
      <w:tr w:rsidR="00285664" w:rsidRPr="00D743B3" w14:paraId="09E706A9" w14:textId="77777777" w:rsidTr="00371E5D">
        <w:tc>
          <w:tcPr>
            <w:tcW w:w="4644" w:type="dxa"/>
            <w:tcBorders>
              <w:bottom w:val="single" w:sz="4" w:space="0" w:color="auto"/>
            </w:tcBorders>
            <w:shd w:val="clear" w:color="auto" w:fill="auto"/>
          </w:tcPr>
          <w:p w14:paraId="378C9EBD"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28B278F3" w14:textId="77777777" w:rsidR="00285664" w:rsidRPr="00D743B3" w:rsidRDefault="00285664" w:rsidP="00371E5D">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61D6D645" w14:textId="77777777" w:rsidR="00285664" w:rsidRPr="00D743B3" w:rsidRDefault="00285664" w:rsidP="00371E5D">
            <w:pPr>
              <w:jc w:val="center"/>
              <w:rPr>
                <w:rFonts w:asciiTheme="minorHAnsi" w:hAnsiTheme="minorHAnsi" w:cstheme="minorHAnsi"/>
                <w:sz w:val="24"/>
                <w:szCs w:val="24"/>
              </w:rPr>
            </w:pPr>
          </w:p>
        </w:tc>
      </w:tr>
    </w:tbl>
    <w:p w14:paraId="7EF742F4" w14:textId="77777777" w:rsidR="00285664" w:rsidRPr="00D743B3" w:rsidRDefault="00285664" w:rsidP="00285664">
      <w:pPr>
        <w:jc w:val="both"/>
        <w:rPr>
          <w:rFonts w:asciiTheme="minorHAnsi" w:hAnsiTheme="minorHAnsi" w:cstheme="minorHAnsi"/>
          <w:sz w:val="24"/>
          <w:szCs w:val="24"/>
        </w:rPr>
      </w:pPr>
    </w:p>
    <w:p w14:paraId="52F83C90" w14:textId="3694D08F" w:rsidR="001405AE" w:rsidRPr="00D743B3" w:rsidRDefault="001405AE">
      <w:pPr>
        <w:jc w:val="both"/>
        <w:rPr>
          <w:rFonts w:asciiTheme="minorHAnsi" w:hAnsiTheme="minorHAnsi" w:cstheme="minorHAnsi"/>
          <w:sz w:val="24"/>
          <w:szCs w:val="24"/>
        </w:rPr>
      </w:pPr>
    </w:p>
    <w:p w14:paraId="0611D638" w14:textId="7553D4C4" w:rsidR="003717BD" w:rsidRPr="00D743B3" w:rsidRDefault="003717BD">
      <w:pPr>
        <w:jc w:val="both"/>
        <w:rPr>
          <w:rFonts w:asciiTheme="minorHAnsi" w:hAnsiTheme="minorHAnsi" w:cstheme="minorHAnsi"/>
          <w:sz w:val="24"/>
          <w:szCs w:val="24"/>
        </w:rPr>
      </w:pPr>
    </w:p>
    <w:p w14:paraId="2C166CC6" w14:textId="7357AE49" w:rsidR="003717BD" w:rsidRPr="00D743B3" w:rsidRDefault="003717BD">
      <w:pPr>
        <w:suppressAutoHyphens w:val="0"/>
        <w:rPr>
          <w:rFonts w:asciiTheme="minorHAnsi" w:hAnsiTheme="minorHAnsi" w:cstheme="minorHAnsi"/>
          <w:sz w:val="24"/>
          <w:szCs w:val="24"/>
        </w:rPr>
      </w:pPr>
      <w:r w:rsidRPr="00D743B3">
        <w:rPr>
          <w:rFonts w:asciiTheme="minorHAnsi" w:hAnsiTheme="minorHAnsi" w:cstheme="minorHAnsi"/>
          <w:sz w:val="24"/>
          <w:szCs w:val="24"/>
        </w:rPr>
        <w:br w:type="page"/>
      </w:r>
    </w:p>
    <w:p w14:paraId="18384937" w14:textId="77777777" w:rsidR="001405AE" w:rsidRPr="00D743B3" w:rsidRDefault="001405AE">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 xml:space="preserve">OBR - </w:t>
      </w:r>
      <w:r w:rsidR="006D196C" w:rsidRPr="00D743B3">
        <w:rPr>
          <w:rFonts w:asciiTheme="minorHAnsi" w:hAnsiTheme="minorHAnsi" w:cstheme="minorHAnsi"/>
          <w:b/>
          <w:i/>
          <w:sz w:val="24"/>
          <w:szCs w:val="24"/>
        </w:rPr>
        <w:t>5</w:t>
      </w:r>
    </w:p>
    <w:p w14:paraId="425D81D8" w14:textId="77777777" w:rsidR="001405AE" w:rsidRPr="00D743B3"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D743B3"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D743B3" w:rsidRDefault="00731489" w:rsidP="00731489">
      <w:pPr>
        <w:tabs>
          <w:tab w:val="left" w:pos="2694"/>
          <w:tab w:val="left" w:pos="2977"/>
        </w:tabs>
        <w:ind w:right="1"/>
        <w:jc w:val="center"/>
        <w:rPr>
          <w:rFonts w:asciiTheme="minorHAnsi" w:hAnsiTheme="minorHAnsi" w:cstheme="minorHAnsi"/>
          <w:b/>
        </w:rPr>
      </w:pPr>
      <w:r w:rsidRPr="00D743B3">
        <w:rPr>
          <w:rFonts w:asciiTheme="minorHAnsi" w:hAnsiTheme="minorHAnsi" w:cstheme="minorHAnsi"/>
          <w:b/>
        </w:rPr>
        <w:t>I Z J A V A</w:t>
      </w:r>
    </w:p>
    <w:p w14:paraId="24EE1386" w14:textId="77777777" w:rsidR="00731489" w:rsidRPr="00D743B3" w:rsidRDefault="00731489" w:rsidP="00731489">
      <w:pPr>
        <w:ind w:right="1"/>
        <w:jc w:val="center"/>
        <w:rPr>
          <w:rFonts w:asciiTheme="minorHAnsi" w:hAnsiTheme="minorHAnsi" w:cstheme="minorHAnsi"/>
          <w:b/>
        </w:rPr>
      </w:pPr>
      <w:r w:rsidRPr="00D743B3">
        <w:rPr>
          <w:rFonts w:asciiTheme="minorHAnsi" w:hAnsiTheme="minorHAnsi" w:cstheme="minorHAnsi"/>
          <w:b/>
        </w:rPr>
        <w:t>O UDELEŽBI FIZIČNIH IN PRAVNIH OSEB V LASTNIŠTVU PONUDNIKA</w:t>
      </w:r>
    </w:p>
    <w:p w14:paraId="5C6FB962" w14:textId="77777777" w:rsidR="00731489" w:rsidRPr="00D743B3" w:rsidRDefault="00731489" w:rsidP="00731489">
      <w:pPr>
        <w:tabs>
          <w:tab w:val="left" w:pos="284"/>
        </w:tabs>
        <w:rPr>
          <w:rFonts w:asciiTheme="minorHAnsi" w:hAnsiTheme="minorHAnsi" w:cstheme="minorHAnsi"/>
        </w:rPr>
      </w:pPr>
    </w:p>
    <w:p w14:paraId="4527C18D" w14:textId="77777777" w:rsidR="00731489" w:rsidRPr="00D743B3" w:rsidRDefault="00731489" w:rsidP="00731489">
      <w:pPr>
        <w:tabs>
          <w:tab w:val="left" w:pos="284"/>
        </w:tabs>
        <w:rPr>
          <w:rFonts w:asciiTheme="minorHAnsi" w:hAnsiTheme="minorHAnsi" w:cstheme="minorHAnsi"/>
        </w:rPr>
      </w:pPr>
    </w:p>
    <w:p w14:paraId="21391165"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Podatki o pravni osebi (ponudniku):</w:t>
      </w:r>
    </w:p>
    <w:p w14:paraId="255D1AFF"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FE1712A"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06BF51DF"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 xml:space="preserve">Občina sedeža podjetja: </w:t>
      </w:r>
      <w:sdt>
        <w:sdtPr>
          <w:rPr>
            <w:rFonts w:asciiTheme="minorHAnsi" w:hAnsiTheme="minorHAnsi" w:cstheme="minorHAnsi"/>
          </w:rPr>
          <w:id w:val="-1680339120"/>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4B483FE"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4C389904"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3252FE1A" w14:textId="77777777" w:rsidR="00731489" w:rsidRPr="00D743B3" w:rsidRDefault="00731489" w:rsidP="00731489">
      <w:pPr>
        <w:ind w:right="1"/>
        <w:jc w:val="both"/>
        <w:rPr>
          <w:rFonts w:asciiTheme="minorHAnsi" w:hAnsiTheme="minorHAnsi" w:cstheme="minorHAnsi"/>
        </w:rPr>
      </w:pPr>
    </w:p>
    <w:p w14:paraId="34EB0882"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D743B3" w:rsidRDefault="00731489" w:rsidP="00731489">
      <w:pPr>
        <w:jc w:val="both"/>
        <w:rPr>
          <w:rFonts w:asciiTheme="minorHAnsi" w:hAnsiTheme="minorHAnsi" w:cstheme="minorHAnsi"/>
        </w:rPr>
      </w:pPr>
    </w:p>
    <w:p w14:paraId="07980B02" w14:textId="592886E2" w:rsidR="00731489" w:rsidRPr="006A4B23" w:rsidRDefault="0050237E" w:rsidP="00731489">
      <w:pPr>
        <w:shd w:val="clear" w:color="auto" w:fill="FFFFFF"/>
        <w:spacing w:line="300" w:lineRule="atLeast"/>
        <w:rPr>
          <w:rFonts w:asciiTheme="minorHAnsi" w:hAnsiTheme="minorHAnsi" w:cstheme="minorHAnsi"/>
          <w:sz w:val="24"/>
          <w:szCs w:val="24"/>
        </w:rPr>
      </w:pPr>
      <w:r w:rsidRPr="006A4B23">
        <w:rPr>
          <w:rFonts w:asciiTheme="minorHAnsi" w:hAnsiTheme="minorHAnsi" w:cstheme="minorHAnsi"/>
          <w:b/>
          <w:sz w:val="24"/>
          <w:szCs w:val="24"/>
        </w:rPr>
        <w:t>»</w:t>
      </w:r>
      <w:r w:rsidR="000D5905" w:rsidRPr="006A4B23">
        <w:rPr>
          <w:rFonts w:asciiTheme="minorHAnsi" w:hAnsiTheme="minorHAnsi" w:cstheme="minorHAnsi"/>
          <w:b/>
          <w:sz w:val="24"/>
          <w:szCs w:val="24"/>
        </w:rPr>
        <w:t xml:space="preserve">Dobava </w:t>
      </w:r>
      <w:r w:rsidR="00D743B3" w:rsidRPr="006A4B23">
        <w:rPr>
          <w:rFonts w:asciiTheme="minorHAnsi" w:hAnsiTheme="minorHAnsi" w:cstheme="minorHAnsi"/>
          <w:b/>
          <w:sz w:val="24"/>
          <w:szCs w:val="24"/>
        </w:rPr>
        <w:t>pogonskih goriv</w:t>
      </w:r>
      <w:r w:rsidR="004E464B" w:rsidRPr="006A4B23">
        <w:rPr>
          <w:rFonts w:asciiTheme="minorHAnsi" w:hAnsiTheme="minorHAnsi" w:cstheme="minorHAnsi"/>
          <w:b/>
          <w:bCs/>
          <w:sz w:val="24"/>
          <w:szCs w:val="24"/>
        </w:rPr>
        <w:t>«</w:t>
      </w:r>
    </w:p>
    <w:p w14:paraId="4FE1D6BF" w14:textId="77777777" w:rsidR="00731489" w:rsidRPr="00D743B3" w:rsidRDefault="00731489" w:rsidP="00731489">
      <w:pPr>
        <w:jc w:val="both"/>
        <w:rPr>
          <w:rFonts w:asciiTheme="minorHAnsi" w:hAnsiTheme="minorHAnsi" w:cstheme="minorHAnsi"/>
        </w:rPr>
      </w:pPr>
    </w:p>
    <w:p w14:paraId="25F82B2A"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D743B3" w:rsidRDefault="00731489" w:rsidP="00731489">
      <w:pPr>
        <w:jc w:val="both"/>
        <w:rPr>
          <w:rFonts w:asciiTheme="minorHAnsi" w:hAnsiTheme="minorHAnsi" w:cstheme="minorHAnsi"/>
        </w:rPr>
      </w:pPr>
    </w:p>
    <w:p w14:paraId="627B2304"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D743B3"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2934" w:type="dxa"/>
            <w:shd w:val="clear" w:color="auto" w:fill="FDB940"/>
            <w:vAlign w:val="center"/>
          </w:tcPr>
          <w:p w14:paraId="474A48A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Ime in priimek/Naziv:</w:t>
            </w:r>
          </w:p>
        </w:tc>
        <w:tc>
          <w:tcPr>
            <w:tcW w:w="3035" w:type="dxa"/>
            <w:shd w:val="clear" w:color="auto" w:fill="FDB940"/>
            <w:vAlign w:val="center"/>
          </w:tcPr>
          <w:p w14:paraId="07D199C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Delež lastništva v %</w:t>
            </w:r>
          </w:p>
        </w:tc>
      </w:tr>
      <w:tr w:rsidR="00731489" w:rsidRPr="00D743B3" w14:paraId="054AA1BA" w14:textId="77777777" w:rsidTr="003D40E7">
        <w:trPr>
          <w:trHeight w:val="20"/>
          <w:jc w:val="center"/>
        </w:trPr>
        <w:tc>
          <w:tcPr>
            <w:tcW w:w="562" w:type="dxa"/>
            <w:shd w:val="clear" w:color="auto" w:fill="FDB940"/>
            <w:vAlign w:val="center"/>
          </w:tcPr>
          <w:p w14:paraId="247BEA74"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0C2A7197" w14:textId="77777777" w:rsidTr="003D40E7">
        <w:trPr>
          <w:trHeight w:val="20"/>
          <w:jc w:val="center"/>
        </w:trPr>
        <w:tc>
          <w:tcPr>
            <w:tcW w:w="562" w:type="dxa"/>
            <w:shd w:val="clear" w:color="auto" w:fill="FDB940"/>
            <w:vAlign w:val="center"/>
          </w:tcPr>
          <w:p w14:paraId="1B2B1525"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6F929ADC" w14:textId="77777777" w:rsidTr="003D40E7">
        <w:trPr>
          <w:trHeight w:val="20"/>
          <w:jc w:val="center"/>
        </w:trPr>
        <w:tc>
          <w:tcPr>
            <w:tcW w:w="562" w:type="dxa"/>
            <w:shd w:val="clear" w:color="auto" w:fill="FDB940"/>
            <w:vAlign w:val="center"/>
          </w:tcPr>
          <w:p w14:paraId="535465C0"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5A77C36E" w14:textId="77777777" w:rsidTr="003D40E7">
        <w:trPr>
          <w:trHeight w:val="20"/>
          <w:jc w:val="center"/>
        </w:trPr>
        <w:tc>
          <w:tcPr>
            <w:tcW w:w="562" w:type="dxa"/>
            <w:shd w:val="clear" w:color="auto" w:fill="FDB940"/>
            <w:vAlign w:val="center"/>
          </w:tcPr>
          <w:p w14:paraId="664BE82D" w14:textId="77777777" w:rsidR="00731489" w:rsidRPr="00D743B3" w:rsidRDefault="00731489" w:rsidP="003D40E7">
            <w:pPr>
              <w:rPr>
                <w:rFonts w:asciiTheme="minorHAnsi" w:hAnsiTheme="minorHAnsi" w:cstheme="minorHAnsi"/>
                <w:b/>
              </w:rPr>
            </w:pPr>
            <w:r w:rsidRPr="00D743B3">
              <w:rPr>
                <w:rFonts w:asciiTheme="minorHAnsi" w:hAnsiTheme="minorHAnsi" w:cstheme="minorHAnsi"/>
                <w:b/>
              </w:rPr>
              <w:t>....</w:t>
            </w:r>
          </w:p>
        </w:tc>
        <w:tc>
          <w:tcPr>
            <w:tcW w:w="2934" w:type="dxa"/>
            <w:shd w:val="clear" w:color="auto" w:fill="auto"/>
            <w:vAlign w:val="center"/>
          </w:tcPr>
          <w:p w14:paraId="0916E2BD" w14:textId="77777777" w:rsidR="00731489" w:rsidRPr="00D743B3"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D743B3"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D743B3" w:rsidRDefault="00731489" w:rsidP="003D40E7">
            <w:pPr>
              <w:rPr>
                <w:rFonts w:asciiTheme="minorHAnsi" w:hAnsiTheme="minorHAnsi" w:cstheme="minorHAnsi"/>
              </w:rPr>
            </w:pPr>
          </w:p>
        </w:tc>
      </w:tr>
    </w:tbl>
    <w:p w14:paraId="3F91406E" w14:textId="77777777" w:rsidR="00731489" w:rsidRPr="00D743B3" w:rsidRDefault="00731489" w:rsidP="00731489">
      <w:pPr>
        <w:jc w:val="both"/>
        <w:rPr>
          <w:rFonts w:asciiTheme="minorHAnsi" w:hAnsiTheme="minorHAnsi" w:cstheme="minorHAnsi"/>
        </w:rPr>
      </w:pPr>
    </w:p>
    <w:p w14:paraId="4261A443"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D743B3"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3119" w:type="dxa"/>
            <w:shd w:val="clear" w:color="auto" w:fill="FDB940"/>
            <w:vAlign w:val="center"/>
          </w:tcPr>
          <w:p w14:paraId="681458B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Naziv</w:t>
            </w:r>
          </w:p>
        </w:tc>
        <w:tc>
          <w:tcPr>
            <w:tcW w:w="3543" w:type="dxa"/>
            <w:shd w:val="clear" w:color="auto" w:fill="FDB940"/>
            <w:vAlign w:val="center"/>
          </w:tcPr>
          <w:p w14:paraId="6F9CC7B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Sedež</w:t>
            </w:r>
          </w:p>
        </w:tc>
        <w:tc>
          <w:tcPr>
            <w:tcW w:w="2410" w:type="dxa"/>
            <w:shd w:val="clear" w:color="auto" w:fill="FDB940"/>
            <w:vAlign w:val="center"/>
          </w:tcPr>
          <w:p w14:paraId="6CA77446"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Matična številka</w:t>
            </w:r>
          </w:p>
        </w:tc>
      </w:tr>
      <w:tr w:rsidR="00731489" w:rsidRPr="00D743B3" w14:paraId="3A7CFE91" w14:textId="77777777" w:rsidTr="003D40E7">
        <w:trPr>
          <w:trHeight w:val="20"/>
        </w:trPr>
        <w:tc>
          <w:tcPr>
            <w:tcW w:w="567" w:type="dxa"/>
            <w:shd w:val="clear" w:color="auto" w:fill="FDB940"/>
            <w:vAlign w:val="center"/>
          </w:tcPr>
          <w:p w14:paraId="6B371726"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5C766C6" w14:textId="77777777" w:rsidTr="003D40E7">
        <w:trPr>
          <w:trHeight w:val="20"/>
        </w:trPr>
        <w:tc>
          <w:tcPr>
            <w:tcW w:w="567" w:type="dxa"/>
            <w:shd w:val="clear" w:color="auto" w:fill="FDB940"/>
            <w:vAlign w:val="center"/>
          </w:tcPr>
          <w:p w14:paraId="683ED9C3"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2AA36A60" w14:textId="77777777" w:rsidTr="003D40E7">
        <w:trPr>
          <w:trHeight w:val="20"/>
        </w:trPr>
        <w:tc>
          <w:tcPr>
            <w:tcW w:w="567" w:type="dxa"/>
            <w:shd w:val="clear" w:color="auto" w:fill="FDB940"/>
            <w:vAlign w:val="center"/>
          </w:tcPr>
          <w:p w14:paraId="3DBE9425"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96B723F" w14:textId="77777777" w:rsidTr="003D40E7">
        <w:trPr>
          <w:trHeight w:val="20"/>
        </w:trPr>
        <w:tc>
          <w:tcPr>
            <w:tcW w:w="567" w:type="dxa"/>
            <w:shd w:val="clear" w:color="auto" w:fill="FDB940"/>
            <w:vAlign w:val="center"/>
          </w:tcPr>
          <w:p w14:paraId="5A34BCE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w:t>
            </w:r>
          </w:p>
        </w:tc>
        <w:tc>
          <w:tcPr>
            <w:tcW w:w="3119" w:type="dxa"/>
            <w:shd w:val="clear" w:color="auto" w:fill="auto"/>
            <w:vAlign w:val="center"/>
          </w:tcPr>
          <w:p w14:paraId="34404742" w14:textId="77777777" w:rsidR="00731489" w:rsidRPr="00D743B3"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D743B3"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D743B3" w:rsidRDefault="00731489" w:rsidP="003D40E7">
            <w:pPr>
              <w:rPr>
                <w:rFonts w:asciiTheme="minorHAnsi" w:hAnsiTheme="minorHAnsi" w:cstheme="minorHAnsi"/>
              </w:rPr>
            </w:pPr>
          </w:p>
        </w:tc>
      </w:tr>
    </w:tbl>
    <w:p w14:paraId="6A0AA2AA" w14:textId="77777777" w:rsidR="00731489" w:rsidRPr="00D743B3" w:rsidRDefault="00731489" w:rsidP="00731489">
      <w:pPr>
        <w:jc w:val="both"/>
        <w:rPr>
          <w:rFonts w:asciiTheme="minorHAnsi" w:hAnsiTheme="minorHAnsi" w:cstheme="minorHAnsi"/>
          <w:i/>
        </w:rPr>
      </w:pPr>
      <w:r w:rsidRPr="00D743B3">
        <w:rPr>
          <w:rFonts w:asciiTheme="minorHAnsi" w:hAnsiTheme="minorHAnsi" w:cstheme="minorHAnsi"/>
          <w:i/>
        </w:rPr>
        <w:t>*V primeru, da ponudnik ne bo izpolnil zgornje tabele, bo naročnik štel, da ponudnik izjavlja, da nima povezanih družb.</w:t>
      </w:r>
    </w:p>
    <w:p w14:paraId="350F5469" w14:textId="77777777" w:rsidR="00731489" w:rsidRPr="00D743B3" w:rsidRDefault="00731489" w:rsidP="00731489">
      <w:pPr>
        <w:jc w:val="both"/>
        <w:rPr>
          <w:rFonts w:asciiTheme="minorHAnsi" w:hAnsiTheme="minorHAnsi" w:cstheme="minorHAnsi"/>
        </w:rPr>
      </w:pPr>
    </w:p>
    <w:p w14:paraId="28261544"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D743B3" w:rsidRDefault="00731489" w:rsidP="00731489">
      <w:pPr>
        <w:jc w:val="both"/>
        <w:rPr>
          <w:rFonts w:asciiTheme="minorHAnsi" w:hAnsiTheme="minorHAnsi" w:cstheme="minorHAnsi"/>
        </w:rPr>
      </w:pPr>
    </w:p>
    <w:p w14:paraId="289DF0A0"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D743B3" w:rsidRDefault="00731489" w:rsidP="00731489">
      <w:pPr>
        <w:jc w:val="both"/>
        <w:rPr>
          <w:rFonts w:asciiTheme="minorHAnsi" w:hAnsiTheme="minorHAnsi" w:cstheme="minorHAnsi"/>
        </w:rPr>
      </w:pPr>
    </w:p>
    <w:p w14:paraId="77CEE92F"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izjavljamo, da nismo povezani s funkcionarji naročnika predmetnega javnega naročila in, po našem vedenju, z njihovimi družinskimi člani</w:t>
      </w:r>
      <w:r w:rsidRPr="00D743B3">
        <w:rPr>
          <w:rFonts w:asciiTheme="minorHAnsi" w:hAnsiTheme="minorHAnsi" w:cstheme="minorHAnsi"/>
          <w:b/>
          <w:bCs/>
          <w:vertAlign w:val="superscript"/>
        </w:rPr>
        <w:footnoteReference w:id="5"/>
      </w:r>
      <w:r w:rsidRPr="00D743B3">
        <w:rPr>
          <w:rFonts w:asciiTheme="minorHAnsi" w:hAnsiTheme="minorHAnsi" w:cstheme="minorHAnsi"/>
          <w:b/>
          <w:bCs/>
        </w:rPr>
        <w:t xml:space="preserve"> na način, da bi bil funkcionar ali njegov družinski član v gospodarskem subjektu: </w:t>
      </w:r>
    </w:p>
    <w:p w14:paraId="57D49C32"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udeležen kot poslovodja, član poslovodstva ali zakoniti zastopnik ali </w:t>
      </w:r>
    </w:p>
    <w:p w14:paraId="12790834"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1</w:t>
      </w:r>
    </w:p>
    <w:p w14:paraId="4FF39889"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D743B3" w:rsidRDefault="00731489" w:rsidP="00731489">
      <w:pPr>
        <w:jc w:val="both"/>
        <w:rPr>
          <w:rFonts w:asciiTheme="minorHAnsi" w:hAnsiTheme="minorHAnsi" w:cstheme="minorHAnsi"/>
        </w:rPr>
      </w:pPr>
    </w:p>
    <w:p w14:paraId="718C172D"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Zavedamo se posledice, da je pogodba nična, če je sklenjena v nasprotju z določbami 35. člena ZIntPK.</w:t>
      </w:r>
    </w:p>
    <w:p w14:paraId="266208B1" w14:textId="77777777" w:rsidR="00731489" w:rsidRPr="00D743B3" w:rsidRDefault="00731489" w:rsidP="00731489">
      <w:pPr>
        <w:jc w:val="both"/>
        <w:rPr>
          <w:rFonts w:asciiTheme="minorHAnsi" w:hAnsiTheme="minorHAnsi" w:cstheme="minorHAnsi"/>
        </w:rPr>
      </w:pPr>
    </w:p>
    <w:p w14:paraId="19F44525" w14:textId="77777777" w:rsidR="00731489" w:rsidRPr="00D743B3" w:rsidRDefault="00731489" w:rsidP="00731489">
      <w:pPr>
        <w:jc w:val="both"/>
        <w:rPr>
          <w:rFonts w:asciiTheme="minorHAnsi" w:hAnsiTheme="minorHAnsi" w:cstheme="minorHAnsi"/>
        </w:rPr>
      </w:pPr>
    </w:p>
    <w:p w14:paraId="4B0D63EC"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Vse izjave podajamo pod kazensko in materialno odgovornostjo.</w:t>
      </w:r>
    </w:p>
    <w:p w14:paraId="5BBF3983" w14:textId="77777777" w:rsidR="00731489" w:rsidRPr="00D743B3" w:rsidRDefault="00731489" w:rsidP="00731489">
      <w:pPr>
        <w:jc w:val="both"/>
        <w:rPr>
          <w:rFonts w:asciiTheme="minorHAnsi" w:hAnsiTheme="minorHAnsi" w:cstheme="minorHAnsi"/>
        </w:rPr>
      </w:pPr>
    </w:p>
    <w:p w14:paraId="520E3C31" w14:textId="77777777" w:rsidR="00731489" w:rsidRPr="00D743B3" w:rsidRDefault="00731489" w:rsidP="00731489">
      <w:pPr>
        <w:jc w:val="both"/>
        <w:rPr>
          <w:rFonts w:asciiTheme="minorHAnsi" w:hAnsiTheme="minorHAnsi" w:cstheme="minorHAnsi"/>
        </w:rPr>
      </w:pPr>
    </w:p>
    <w:p w14:paraId="07280955" w14:textId="77777777" w:rsidR="00731489" w:rsidRPr="00D743B3" w:rsidRDefault="00731489" w:rsidP="00731489">
      <w:pPr>
        <w:jc w:val="both"/>
        <w:rPr>
          <w:rFonts w:asciiTheme="minorHAnsi" w:hAnsiTheme="minorHAnsi" w:cstheme="minorHAnsi"/>
        </w:rPr>
      </w:pPr>
    </w:p>
    <w:p w14:paraId="25FABA14" w14:textId="77777777" w:rsidR="00731489" w:rsidRPr="00D743B3" w:rsidRDefault="00000000" w:rsidP="00731489">
      <w:pPr>
        <w:jc w:val="both"/>
        <w:rPr>
          <w:rFonts w:asciiTheme="minorHAnsi" w:hAnsiTheme="minorHAnsi" w:cstheme="minorHAnsi"/>
        </w:rPr>
      </w:pPr>
      <w:sdt>
        <w:sdtPr>
          <w:rPr>
            <w:rFonts w:asciiTheme="minorHAnsi" w:hAnsiTheme="minorHAnsi" w:cstheme="minorHAnsi"/>
          </w:rPr>
          <w:id w:val="120430453"/>
          <w:placeholder>
            <w:docPart w:val="77344EE380564E53A14F402E996FF4B4"/>
          </w:placeholder>
          <w:showingPlcHdr/>
          <w:text/>
        </w:sdtPr>
        <w:sdtContent>
          <w:r w:rsidR="00731489" w:rsidRPr="00D743B3">
            <w:rPr>
              <w:rStyle w:val="Besedilooznabemesta"/>
              <w:rFonts w:asciiTheme="minorHAnsi" w:eastAsia="MS ??" w:hAnsiTheme="minorHAnsi" w:cstheme="minorHAnsi"/>
            </w:rPr>
            <w:t>Kliknite ali tapnite tukaj, če želite vnesti besedilo.</w:t>
          </w:r>
        </w:sdtContent>
      </w:sdt>
      <w:r w:rsidR="00731489" w:rsidRPr="00D743B3">
        <w:rPr>
          <w:rFonts w:asciiTheme="minorHAnsi" w:hAnsiTheme="minorHAnsi" w:cstheme="minorHAnsi"/>
        </w:rPr>
        <w:t xml:space="preserve"> </w:t>
      </w:r>
      <w:sdt>
        <w:sdtPr>
          <w:rPr>
            <w:rFonts w:asciiTheme="minorHAnsi" w:hAnsiTheme="minorHAnsi" w:cstheme="minorHAnsi"/>
          </w:rPr>
          <w:id w:val="-767383230"/>
          <w:placeholder>
            <w:docPart w:val="77344EE380564E53A14F402E996FF4B4"/>
          </w:placeholder>
          <w:showingPlcHdr/>
          <w:text/>
        </w:sdtPr>
        <w:sdtContent>
          <w:r w:rsidR="00731489" w:rsidRPr="00D743B3">
            <w:rPr>
              <w:rStyle w:val="Besedilooznabemesta"/>
              <w:rFonts w:asciiTheme="minorHAnsi" w:eastAsia="MS ??" w:hAnsiTheme="minorHAnsi" w:cstheme="minorHAnsi"/>
            </w:rPr>
            <w:t>Kliknite ali tapnite tukaj, če želite vnesti besedilo.</w:t>
          </w:r>
        </w:sdtContent>
      </w:sdt>
    </w:p>
    <w:p w14:paraId="143A7A2E" w14:textId="3EBF46A4" w:rsidR="001405AE" w:rsidRPr="00D743B3" w:rsidRDefault="006D196C" w:rsidP="00B65428">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OBR-6</w:t>
      </w:r>
    </w:p>
    <w:p w14:paraId="226DF128" w14:textId="77777777" w:rsidR="001405AE" w:rsidRPr="00D743B3" w:rsidRDefault="001405AE">
      <w:pPr>
        <w:tabs>
          <w:tab w:val="left" w:pos="2694"/>
          <w:tab w:val="left" w:pos="2977"/>
        </w:tabs>
        <w:ind w:right="1"/>
        <w:rPr>
          <w:rFonts w:asciiTheme="minorHAnsi" w:hAnsiTheme="minorHAnsi" w:cstheme="minorHAnsi"/>
          <w:sz w:val="24"/>
          <w:szCs w:val="24"/>
        </w:rPr>
      </w:pPr>
      <w:r w:rsidRPr="00D743B3">
        <w:rPr>
          <w:rFonts w:asciiTheme="minorHAnsi" w:hAnsiTheme="minorHAnsi" w:cstheme="minorHAnsi"/>
          <w:b/>
          <w:sz w:val="24"/>
          <w:szCs w:val="24"/>
        </w:rPr>
        <w:t>OBRAZEC GARANCIJE ZA DOBRO IZVEDBO POSLA</w:t>
      </w:r>
    </w:p>
    <w:p w14:paraId="37F8E45C" w14:textId="77777777" w:rsidR="0050237E" w:rsidRPr="00D743B3" w:rsidRDefault="0050237E" w:rsidP="0050237E">
      <w:pPr>
        <w:tabs>
          <w:tab w:val="left" w:pos="2694"/>
          <w:tab w:val="left" w:pos="2977"/>
        </w:tabs>
        <w:ind w:right="1"/>
        <w:rPr>
          <w:rFonts w:asciiTheme="minorHAnsi" w:hAnsiTheme="minorHAnsi" w:cstheme="minorHAnsi"/>
          <w:b/>
        </w:rPr>
      </w:pPr>
    </w:p>
    <w:p w14:paraId="625D7D07" w14:textId="77777777" w:rsidR="0050237E" w:rsidRPr="00D743B3" w:rsidRDefault="0050237E" w:rsidP="0050237E">
      <w:pPr>
        <w:autoSpaceDE w:val="0"/>
        <w:autoSpaceDN w:val="0"/>
        <w:adjustRightInd w:val="0"/>
        <w:jc w:val="center"/>
        <w:rPr>
          <w:rFonts w:asciiTheme="minorHAnsi" w:hAnsiTheme="minorHAnsi" w:cstheme="minorHAnsi"/>
          <w:b/>
        </w:rPr>
      </w:pPr>
    </w:p>
    <w:p w14:paraId="37926D0E" w14:textId="77777777" w:rsidR="0050237E" w:rsidRPr="00D743B3" w:rsidRDefault="0050237E" w:rsidP="0050237E">
      <w:pPr>
        <w:autoSpaceDE w:val="0"/>
        <w:autoSpaceDN w:val="0"/>
        <w:adjustRightInd w:val="0"/>
        <w:jc w:val="center"/>
        <w:rPr>
          <w:rFonts w:asciiTheme="minorHAnsi" w:hAnsiTheme="minorHAnsi" w:cstheme="minorHAnsi"/>
          <w:b/>
        </w:rPr>
      </w:pPr>
      <w:r w:rsidRPr="00D743B3">
        <w:rPr>
          <w:rFonts w:asciiTheme="minorHAnsi" w:hAnsiTheme="minorHAnsi" w:cstheme="minorHAnsi"/>
          <w:b/>
        </w:rPr>
        <w:t>MENIČNA IZJAVA</w:t>
      </w:r>
    </w:p>
    <w:p w14:paraId="076E8110" w14:textId="77777777" w:rsidR="0050237E" w:rsidRPr="00D743B3" w:rsidRDefault="0050237E" w:rsidP="0050237E">
      <w:pPr>
        <w:autoSpaceDE w:val="0"/>
        <w:autoSpaceDN w:val="0"/>
        <w:adjustRightInd w:val="0"/>
        <w:jc w:val="center"/>
        <w:rPr>
          <w:rFonts w:asciiTheme="minorHAnsi" w:hAnsiTheme="minorHAnsi" w:cstheme="minorHAnsi"/>
        </w:rPr>
      </w:pPr>
      <w:r w:rsidRPr="00D743B3">
        <w:rPr>
          <w:rFonts w:asciiTheme="minorHAnsi" w:hAnsiTheme="minorHAnsi" w:cstheme="minorHAnsi"/>
        </w:rPr>
        <w:t>s pooblastilom za unovčenje</w:t>
      </w:r>
    </w:p>
    <w:p w14:paraId="355A0786" w14:textId="77777777" w:rsidR="0050237E" w:rsidRPr="00D743B3" w:rsidRDefault="0050237E" w:rsidP="0050237E">
      <w:pPr>
        <w:autoSpaceDE w:val="0"/>
        <w:autoSpaceDN w:val="0"/>
        <w:adjustRightInd w:val="0"/>
        <w:jc w:val="center"/>
        <w:rPr>
          <w:rFonts w:asciiTheme="minorHAnsi" w:hAnsiTheme="minorHAnsi" w:cstheme="minorHAnsi"/>
        </w:rPr>
      </w:pPr>
    </w:p>
    <w:p w14:paraId="59DF68CF" w14:textId="77777777" w:rsidR="0050237E" w:rsidRPr="00D743B3" w:rsidRDefault="0050237E" w:rsidP="0050237E">
      <w:pPr>
        <w:autoSpaceDE w:val="0"/>
        <w:autoSpaceDN w:val="0"/>
        <w:adjustRightInd w:val="0"/>
        <w:rPr>
          <w:rFonts w:asciiTheme="minorHAnsi" w:hAnsiTheme="minorHAnsi" w:cstheme="minorHAnsi"/>
        </w:rPr>
      </w:pPr>
      <w:r w:rsidRPr="00D743B3">
        <w:rPr>
          <w:rFonts w:asciiTheme="minorHAnsi" w:hAnsiTheme="minorHAnsi" w:cstheme="minorHAnsi"/>
        </w:rPr>
        <w:t xml:space="preserve">Izvajalec:  </w:t>
      </w:r>
      <w:sdt>
        <w:sdtPr>
          <w:rPr>
            <w:rFonts w:asciiTheme="minorHAnsi" w:hAnsiTheme="minorHAnsi" w:cstheme="minorHAnsi"/>
          </w:rPr>
          <w:id w:val="-2068870242"/>
          <w:placeholder>
            <w:docPart w:val="2E0228E30A214A18AA35830598B542A1"/>
          </w:placeholder>
          <w:showingPlcHdr/>
        </w:sdtPr>
        <w:sdtContent>
          <w:r w:rsidRPr="00D743B3">
            <w:rPr>
              <w:rStyle w:val="Besedilooznabemesta"/>
              <w:rFonts w:asciiTheme="minorHAnsi" w:eastAsia="MS ??" w:hAnsiTheme="minorHAnsi" w:cstheme="minorHAnsi"/>
            </w:rPr>
            <w:t>Kliknite ali tapnite tukaj, če želite vnesti besedilo.</w:t>
          </w:r>
        </w:sdtContent>
      </w:sdt>
    </w:p>
    <w:p w14:paraId="6AC4B1D3" w14:textId="77777777" w:rsidR="0050237E" w:rsidRPr="00D743B3" w:rsidRDefault="0050237E" w:rsidP="0050237E">
      <w:pPr>
        <w:autoSpaceDE w:val="0"/>
        <w:autoSpaceDN w:val="0"/>
        <w:adjustRightInd w:val="0"/>
        <w:rPr>
          <w:rFonts w:asciiTheme="minorHAnsi" w:hAnsiTheme="minorHAnsi" w:cstheme="minorHAnsi"/>
        </w:rPr>
      </w:pPr>
    </w:p>
    <w:p w14:paraId="16E6E9AF" w14:textId="5928019E" w:rsidR="0050237E" w:rsidRPr="00D743B3" w:rsidRDefault="0050237E" w:rsidP="0050237E">
      <w:pPr>
        <w:jc w:val="both"/>
        <w:rPr>
          <w:rFonts w:asciiTheme="minorHAnsi" w:hAnsiTheme="minorHAnsi" w:cstheme="minorHAnsi"/>
        </w:rPr>
      </w:pPr>
      <w:r w:rsidRPr="00D743B3">
        <w:rPr>
          <w:rFonts w:asciiTheme="minorHAnsi" w:hAnsiTheme="minorHAnsi" w:cstheme="minorHAnsi"/>
        </w:rPr>
        <w:t xml:space="preserve">naročniku, Zdravstveni dom Murska Sobota, Grajska ulica 24, 9000 Murska Sobota kot garancijo za odpravo napak v garancijski dobi v okviru izvedbe javnega naročila </w:t>
      </w:r>
      <w:r w:rsidRPr="00D743B3">
        <w:rPr>
          <w:rFonts w:asciiTheme="minorHAnsi" w:hAnsiTheme="minorHAnsi" w:cstheme="minorHAnsi"/>
          <w:b/>
        </w:rPr>
        <w:t>»</w:t>
      </w:r>
      <w:r w:rsidR="00A702D2" w:rsidRPr="00D743B3">
        <w:rPr>
          <w:rFonts w:asciiTheme="minorHAnsi" w:hAnsiTheme="minorHAnsi" w:cstheme="minorHAnsi"/>
          <w:b/>
        </w:rPr>
        <w:t>DOBAVA POGONSKIH GORIV</w:t>
      </w:r>
      <w:r w:rsidRPr="00D743B3">
        <w:rPr>
          <w:rFonts w:asciiTheme="minorHAnsi" w:hAnsiTheme="minorHAnsi" w:cstheme="minorHAnsi"/>
          <w:b/>
        </w:rPr>
        <w:t>«</w:t>
      </w:r>
      <w:r w:rsidRPr="00D743B3">
        <w:rPr>
          <w:rFonts w:asciiTheme="minorHAnsi" w:hAnsiTheme="minorHAnsi" w:cstheme="minorHAnsi"/>
        </w:rPr>
        <w:t>.</w:t>
      </w:r>
    </w:p>
    <w:p w14:paraId="339FA5FB" w14:textId="77777777" w:rsidR="0050237E" w:rsidRPr="00D743B3" w:rsidRDefault="0050237E" w:rsidP="0050237E">
      <w:pPr>
        <w:autoSpaceDE w:val="0"/>
        <w:autoSpaceDN w:val="0"/>
        <w:adjustRightInd w:val="0"/>
        <w:jc w:val="both"/>
        <w:rPr>
          <w:rFonts w:asciiTheme="minorHAnsi" w:hAnsiTheme="minorHAnsi" w:cstheme="minorHAnsi"/>
        </w:rPr>
      </w:pPr>
    </w:p>
    <w:p w14:paraId="0EAF6BFF"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D743B3"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0237E" w:rsidRPr="00D743B3" w14:paraId="59F33840" w14:textId="77777777" w:rsidTr="003D40E7">
        <w:sdt>
          <w:sdtPr>
            <w:rPr>
              <w:rFonts w:asciiTheme="minorHAnsi" w:hAnsiTheme="minorHAnsi" w:cstheme="minorHAnsi"/>
            </w:rPr>
            <w:id w:val="-1942283166"/>
            <w:placeholder>
              <w:docPart w:val="492FD7A55C864520ACD2D175058508D4"/>
            </w:placeholder>
            <w:showingPlcHdr/>
            <w:text/>
          </w:sdtPr>
          <w:sdtContent>
            <w:tc>
              <w:tcPr>
                <w:tcW w:w="4786" w:type="dxa"/>
                <w:shd w:val="clear" w:color="auto" w:fill="auto"/>
              </w:tcPr>
              <w:p w14:paraId="6C6793CA"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C9D8E9D" w14:textId="77777777" w:rsidR="0050237E" w:rsidRPr="00D743B3" w:rsidRDefault="0050237E" w:rsidP="00386F9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92FD7A55C864520ACD2D175058508D4"/>
            </w:placeholder>
            <w:showingPlcHdr/>
            <w:text/>
          </w:sdtPr>
          <w:sdtContent>
            <w:tc>
              <w:tcPr>
                <w:tcW w:w="4111" w:type="dxa"/>
                <w:shd w:val="clear" w:color="auto" w:fill="auto"/>
              </w:tcPr>
              <w:p w14:paraId="2374FBF9"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r>
      <w:tr w:rsidR="0050237E" w:rsidRPr="00D743B3" w14:paraId="7D5AC804" w14:textId="77777777" w:rsidTr="003D40E7">
        <w:tc>
          <w:tcPr>
            <w:tcW w:w="4786" w:type="dxa"/>
            <w:shd w:val="clear" w:color="auto" w:fill="auto"/>
          </w:tcPr>
          <w:p w14:paraId="62C1E350"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(ime in priimek pooblaščene osebe)</w:t>
            </w:r>
          </w:p>
        </w:tc>
        <w:tc>
          <w:tcPr>
            <w:tcW w:w="709" w:type="dxa"/>
            <w:shd w:val="clear" w:color="auto" w:fill="auto"/>
          </w:tcPr>
          <w:p w14:paraId="433A5BC3" w14:textId="77777777" w:rsidR="0050237E" w:rsidRPr="00D743B3" w:rsidRDefault="0050237E"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(funkcija)</w:t>
            </w:r>
          </w:p>
        </w:tc>
      </w:tr>
      <w:tr w:rsidR="0050237E" w:rsidRPr="00D743B3" w14:paraId="09189A46" w14:textId="77777777" w:rsidTr="003D40E7">
        <w:tc>
          <w:tcPr>
            <w:tcW w:w="4786" w:type="dxa"/>
            <w:shd w:val="clear" w:color="auto" w:fill="auto"/>
          </w:tcPr>
          <w:p w14:paraId="1EB82EA0"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78D795DF" w14:textId="77777777" w:rsidTr="003D40E7">
        <w:tc>
          <w:tcPr>
            <w:tcW w:w="4786" w:type="dxa"/>
            <w:tcBorders>
              <w:bottom w:val="single" w:sz="4" w:space="0" w:color="auto"/>
            </w:tcBorders>
            <w:shd w:val="clear" w:color="auto" w:fill="auto"/>
          </w:tcPr>
          <w:p w14:paraId="0FE32156"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78292AC"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0F9B5257" w14:textId="77777777" w:rsidTr="003D40E7">
        <w:tc>
          <w:tcPr>
            <w:tcW w:w="4786" w:type="dxa"/>
            <w:tcBorders>
              <w:top w:val="single" w:sz="4" w:space="0" w:color="auto"/>
            </w:tcBorders>
            <w:shd w:val="clear" w:color="auto" w:fill="auto"/>
          </w:tcPr>
          <w:p w14:paraId="019D7B5C"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(podpis)</w:t>
            </w:r>
          </w:p>
        </w:tc>
        <w:tc>
          <w:tcPr>
            <w:tcW w:w="709" w:type="dxa"/>
            <w:shd w:val="clear" w:color="auto" w:fill="auto"/>
          </w:tcPr>
          <w:p w14:paraId="119228E7"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D743B3" w:rsidRDefault="0050237E" w:rsidP="003D40E7">
            <w:pPr>
              <w:autoSpaceDE w:val="0"/>
              <w:autoSpaceDN w:val="0"/>
              <w:adjustRightInd w:val="0"/>
              <w:rPr>
                <w:rFonts w:asciiTheme="minorHAnsi" w:hAnsiTheme="minorHAnsi" w:cstheme="minorHAnsi"/>
              </w:rPr>
            </w:pPr>
          </w:p>
        </w:tc>
      </w:tr>
    </w:tbl>
    <w:p w14:paraId="54B27B21" w14:textId="77777777" w:rsidR="0050237E" w:rsidRPr="00D743B3" w:rsidRDefault="0050237E" w:rsidP="0050237E">
      <w:pPr>
        <w:autoSpaceDE w:val="0"/>
        <w:autoSpaceDN w:val="0"/>
        <w:adjustRightInd w:val="0"/>
        <w:rPr>
          <w:rFonts w:asciiTheme="minorHAnsi" w:hAnsiTheme="minorHAnsi" w:cstheme="minorHAnsi"/>
        </w:rPr>
      </w:pPr>
    </w:p>
    <w:p w14:paraId="5E2A86ED" w14:textId="49E95D7C"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D743B3">
            <w:rPr>
              <w:rStyle w:val="Besedilooznabemesta"/>
              <w:rFonts w:asciiTheme="minorHAnsi" w:hAnsiTheme="minorHAnsi" w:cstheme="minorHAnsi"/>
            </w:rPr>
            <w:t>Kliknite ali tapnite tukaj, če želite vnesti besedilo.</w:t>
          </w:r>
        </w:sdtContent>
      </w:sdt>
      <w:r w:rsidR="00E3033F" w:rsidRPr="00D743B3">
        <w:rPr>
          <w:rFonts w:asciiTheme="minorHAnsi" w:hAnsiTheme="minorHAnsi" w:cstheme="minorHAnsi"/>
        </w:rPr>
        <w:t xml:space="preserve"> (5</w:t>
      </w:r>
      <w:r w:rsidRPr="00D743B3">
        <w:rPr>
          <w:rFonts w:asciiTheme="minorHAnsi" w:hAnsiTheme="minorHAnsi" w:cstheme="minorHAnsi"/>
        </w:rPr>
        <w:t xml:space="preserve">% pogodbene vrednosti </w:t>
      </w:r>
      <w:r w:rsidR="00E3033F" w:rsidRPr="00D743B3">
        <w:rPr>
          <w:rFonts w:asciiTheme="minorHAnsi" w:hAnsiTheme="minorHAnsi" w:cstheme="minorHAnsi"/>
        </w:rPr>
        <w:t>brez DDV)</w:t>
      </w:r>
      <w:r w:rsidRPr="00D743B3">
        <w:rPr>
          <w:rFonts w:asciiTheme="minorHAnsi" w:hAnsiTheme="minorHAnsi" w:cstheme="minorHAnsi"/>
        </w:rPr>
        <w:t xml:space="preserve"> in jo unovči v primeru:</w:t>
      </w:r>
    </w:p>
    <w:p w14:paraId="7C6FA188" w14:textId="77777777" w:rsidR="00473EF9" w:rsidRPr="00D743B3" w:rsidRDefault="00473EF9" w:rsidP="0050237E">
      <w:pPr>
        <w:autoSpaceDE w:val="0"/>
        <w:autoSpaceDN w:val="0"/>
        <w:adjustRightInd w:val="0"/>
        <w:jc w:val="both"/>
        <w:rPr>
          <w:rFonts w:asciiTheme="minorHAnsi" w:hAnsiTheme="minorHAnsi" w:cstheme="minorHAnsi"/>
        </w:rPr>
      </w:pPr>
    </w:p>
    <w:p w14:paraId="7DC10F60" w14:textId="16CA75A9"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če dobavitelj predčasno prekine </w:t>
      </w:r>
      <w:r w:rsidR="000877C3">
        <w:rPr>
          <w:rFonts w:asciiTheme="minorHAnsi" w:hAnsiTheme="minorHAnsi" w:cstheme="minorHAnsi"/>
        </w:rPr>
        <w:t>okvirni sporazum</w:t>
      </w:r>
      <w:r w:rsidR="009915EC" w:rsidRPr="00D743B3">
        <w:rPr>
          <w:rStyle w:val="Sprotnaopomba-sklic"/>
          <w:rFonts w:asciiTheme="minorHAnsi" w:hAnsiTheme="minorHAnsi" w:cstheme="minorHAnsi"/>
        </w:rPr>
        <w:footnoteReference w:id="6"/>
      </w:r>
    </w:p>
    <w:p w14:paraId="7277CE82" w14:textId="798A3EAC"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da dobavitelj ne opravlja dobav v skladu z določili te</w:t>
      </w:r>
      <w:r w:rsidR="000877C3">
        <w:rPr>
          <w:rFonts w:asciiTheme="minorHAnsi" w:hAnsiTheme="minorHAnsi" w:cstheme="minorHAnsi"/>
        </w:rPr>
        <w:t>ga okvirnega sporazuma</w:t>
      </w:r>
      <w:r w:rsidR="009915EC" w:rsidRPr="00D743B3">
        <w:rPr>
          <w:rFonts w:asciiTheme="minorHAnsi" w:hAnsiTheme="minorHAnsi" w:cstheme="minorHAnsi"/>
        </w:rPr>
        <w:t>,</w:t>
      </w:r>
      <w:r w:rsidRPr="00D743B3">
        <w:rPr>
          <w:rFonts w:asciiTheme="minorHAnsi" w:hAnsiTheme="minorHAnsi" w:cstheme="minorHAnsi"/>
        </w:rPr>
        <w:t xml:space="preserve"> </w:t>
      </w:r>
    </w:p>
    <w:p w14:paraId="793A3C25" w14:textId="77777777" w:rsidR="007B6E9B" w:rsidRPr="00D743B3"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če dobavitelj ne zagotavlja cen v skladu s ponudbenim predračunom, </w:t>
      </w:r>
    </w:p>
    <w:p w14:paraId="7B76BE9A" w14:textId="0E65FACB" w:rsidR="0050237E" w:rsidRPr="00D743B3" w:rsidRDefault="007B6E9B" w:rsidP="003E20D7">
      <w:pPr>
        <w:widowControl w:val="0"/>
        <w:numPr>
          <w:ilvl w:val="0"/>
          <w:numId w:val="9"/>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D743B3">
        <w:rPr>
          <w:rFonts w:asciiTheme="minorHAnsi" w:hAnsiTheme="minorHAnsi" w:cstheme="minorHAnsi"/>
        </w:rPr>
        <w:t xml:space="preserve">če dobavitelj ne upošteva reklamacij naročnika ali kako drugače krši določila </w:t>
      </w:r>
      <w:r w:rsidR="000877C3" w:rsidRPr="00D743B3">
        <w:rPr>
          <w:rFonts w:asciiTheme="minorHAnsi" w:hAnsiTheme="minorHAnsi" w:cstheme="minorHAnsi"/>
        </w:rPr>
        <w:t>te</w:t>
      </w:r>
      <w:r w:rsidR="000877C3">
        <w:rPr>
          <w:rFonts w:asciiTheme="minorHAnsi" w:hAnsiTheme="minorHAnsi" w:cstheme="minorHAnsi"/>
        </w:rPr>
        <w:t>ga okvirnega sporazuma</w:t>
      </w:r>
      <w:r w:rsidR="009915EC" w:rsidRPr="00D743B3">
        <w:rPr>
          <w:rFonts w:asciiTheme="minorHAnsi" w:hAnsiTheme="minorHAnsi" w:cstheme="minorHAnsi"/>
        </w:rPr>
        <w:t>.</w:t>
      </w:r>
    </w:p>
    <w:p w14:paraId="157B0F70" w14:textId="77777777" w:rsidR="0050237E" w:rsidRPr="00D743B3" w:rsidRDefault="0050237E" w:rsidP="0050237E">
      <w:pPr>
        <w:autoSpaceDE w:val="0"/>
        <w:autoSpaceDN w:val="0"/>
        <w:adjustRightInd w:val="0"/>
        <w:jc w:val="both"/>
        <w:rPr>
          <w:rFonts w:asciiTheme="minorHAnsi" w:hAnsiTheme="minorHAnsi" w:cstheme="minorHAnsi"/>
        </w:rPr>
      </w:pPr>
    </w:p>
    <w:p w14:paraId="2D0BE7F9" w14:textId="37CF465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p w14:paraId="3CCEFC58" w14:textId="77777777" w:rsidR="0050237E" w:rsidRPr="00D743B3" w:rsidRDefault="0050237E" w:rsidP="0050237E">
      <w:pPr>
        <w:autoSpaceDE w:val="0"/>
        <w:autoSpaceDN w:val="0"/>
        <w:adjustRightInd w:val="0"/>
        <w:jc w:val="both"/>
        <w:rPr>
          <w:rFonts w:asciiTheme="minorHAnsi" w:hAnsiTheme="minorHAnsi" w:cstheme="minorHAnsi"/>
        </w:rPr>
      </w:pPr>
    </w:p>
    <w:p w14:paraId="6BB3A158" w14:textId="64DA1CF3"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Menico se lahko unovči najkasneje v roku 30 dni od poteka roka veljavnosti </w:t>
      </w:r>
      <w:r w:rsidR="008C5F5F">
        <w:rPr>
          <w:rFonts w:asciiTheme="minorHAnsi" w:hAnsiTheme="minorHAnsi" w:cstheme="minorHAnsi"/>
        </w:rPr>
        <w:t>okvirnega sporazuma</w:t>
      </w:r>
      <w:r w:rsidRPr="00D743B3">
        <w:rPr>
          <w:rFonts w:asciiTheme="minorHAnsi" w:hAnsiTheme="minorHAnsi" w:cstheme="minorHAnsi"/>
        </w:rPr>
        <w:t>.</w:t>
      </w:r>
    </w:p>
    <w:p w14:paraId="6541A3F4"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                                                                                                                                                                                                                                                                </w:t>
      </w:r>
    </w:p>
    <w:p w14:paraId="223BB291"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D743B3" w14:paraId="50D45E8B" w14:textId="77777777" w:rsidTr="003D40E7">
        <w:tc>
          <w:tcPr>
            <w:tcW w:w="3261" w:type="dxa"/>
          </w:tcPr>
          <w:p w14:paraId="673E1FDE" w14:textId="77777777" w:rsidR="0050237E" w:rsidRPr="00D743B3" w:rsidRDefault="0050237E" w:rsidP="003D40E7">
            <w:pPr>
              <w:jc w:val="both"/>
              <w:rPr>
                <w:rFonts w:asciiTheme="minorHAnsi" w:hAnsiTheme="minorHAnsi" w:cstheme="minorHAnsi"/>
              </w:rPr>
            </w:pPr>
          </w:p>
          <w:p w14:paraId="55597485" w14:textId="77777777" w:rsidR="0050237E" w:rsidRPr="00D743B3" w:rsidRDefault="0050237E" w:rsidP="003D40E7">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D743B3">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D743B3" w:rsidRDefault="0050237E" w:rsidP="003D40E7">
            <w:pPr>
              <w:jc w:val="both"/>
              <w:rPr>
                <w:rFonts w:asciiTheme="minorHAnsi" w:hAnsiTheme="minorHAnsi" w:cstheme="minorHAnsi"/>
              </w:rPr>
            </w:pPr>
          </w:p>
        </w:tc>
        <w:tc>
          <w:tcPr>
            <w:tcW w:w="4459" w:type="dxa"/>
          </w:tcPr>
          <w:p w14:paraId="6D1B713F" w14:textId="77777777" w:rsidR="0050237E" w:rsidRPr="00D743B3" w:rsidRDefault="0050237E" w:rsidP="003D40E7">
            <w:pPr>
              <w:jc w:val="both"/>
              <w:rPr>
                <w:rFonts w:asciiTheme="minorHAnsi" w:hAnsiTheme="minorHAnsi" w:cstheme="minorHAnsi"/>
              </w:rPr>
            </w:pPr>
          </w:p>
        </w:tc>
      </w:tr>
      <w:tr w:rsidR="0050237E" w:rsidRPr="00D743B3" w14:paraId="3306B247" w14:textId="77777777" w:rsidTr="003D40E7">
        <w:tc>
          <w:tcPr>
            <w:tcW w:w="3261" w:type="dxa"/>
          </w:tcPr>
          <w:p w14:paraId="7E3BE09F" w14:textId="77777777" w:rsidR="0050237E" w:rsidRPr="00D743B3" w:rsidRDefault="0050237E" w:rsidP="003D40E7">
            <w:pPr>
              <w:jc w:val="both"/>
              <w:rPr>
                <w:rFonts w:asciiTheme="minorHAnsi" w:hAnsiTheme="minorHAnsi" w:cstheme="minorHAnsi"/>
              </w:rPr>
            </w:pPr>
          </w:p>
        </w:tc>
        <w:tc>
          <w:tcPr>
            <w:tcW w:w="2126" w:type="dxa"/>
          </w:tcPr>
          <w:p w14:paraId="5A2523B4" w14:textId="77777777" w:rsidR="0050237E" w:rsidRPr="00D743B3" w:rsidRDefault="0050237E" w:rsidP="003D40E7">
            <w:pPr>
              <w:jc w:val="both"/>
              <w:rPr>
                <w:rFonts w:asciiTheme="minorHAnsi" w:hAnsiTheme="minorHAnsi" w:cstheme="minorHAnsi"/>
              </w:rPr>
            </w:pPr>
          </w:p>
        </w:tc>
        <w:tc>
          <w:tcPr>
            <w:tcW w:w="4459" w:type="dxa"/>
          </w:tcPr>
          <w:p w14:paraId="5DD7989D" w14:textId="77777777" w:rsidR="0050237E" w:rsidRPr="00D743B3" w:rsidRDefault="0050237E" w:rsidP="003D40E7">
            <w:pPr>
              <w:jc w:val="both"/>
              <w:rPr>
                <w:rFonts w:asciiTheme="minorHAnsi" w:hAnsiTheme="minorHAnsi" w:cstheme="minorHAnsi"/>
              </w:rPr>
            </w:pPr>
          </w:p>
        </w:tc>
      </w:tr>
      <w:tr w:rsidR="0050237E" w:rsidRPr="00D743B3" w14:paraId="6C886A7B" w14:textId="77777777" w:rsidTr="003D40E7">
        <w:tc>
          <w:tcPr>
            <w:tcW w:w="3261" w:type="dxa"/>
          </w:tcPr>
          <w:p w14:paraId="22F20F35"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   Izdajatelj menice</w:t>
            </w:r>
          </w:p>
        </w:tc>
        <w:tc>
          <w:tcPr>
            <w:tcW w:w="4459" w:type="dxa"/>
          </w:tcPr>
          <w:p w14:paraId="5B6B6CB6" w14:textId="77777777" w:rsidR="0050237E" w:rsidRPr="00D743B3" w:rsidRDefault="0050237E" w:rsidP="003D40E7">
            <w:pPr>
              <w:rPr>
                <w:rFonts w:asciiTheme="minorHAnsi" w:hAnsiTheme="minorHAnsi" w:cstheme="minorHAnsi"/>
              </w:rPr>
            </w:pPr>
          </w:p>
          <w:p w14:paraId="43366FAA"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________________________________</w:t>
            </w:r>
          </w:p>
          <w:p w14:paraId="1A6695AA" w14:textId="77777777" w:rsidR="0050237E" w:rsidRPr="00D743B3" w:rsidRDefault="0050237E" w:rsidP="003D40E7">
            <w:pPr>
              <w:jc w:val="center"/>
              <w:rPr>
                <w:rFonts w:asciiTheme="minorHAnsi" w:hAnsiTheme="minorHAnsi" w:cstheme="minorHAnsi"/>
              </w:rPr>
            </w:pPr>
            <w:r w:rsidRPr="00D743B3">
              <w:rPr>
                <w:rFonts w:asciiTheme="minorHAnsi" w:hAnsiTheme="minorHAnsi" w:cstheme="minorHAnsi"/>
              </w:rPr>
              <w:t>žig in podpis</w:t>
            </w:r>
          </w:p>
        </w:tc>
      </w:tr>
    </w:tbl>
    <w:p w14:paraId="42AC8657" w14:textId="5D2263D7" w:rsidR="00473EF9" w:rsidRPr="00D743B3" w:rsidRDefault="00473EF9" w:rsidP="00137F31">
      <w:pPr>
        <w:autoSpaceDE w:val="0"/>
        <w:autoSpaceDN w:val="0"/>
        <w:adjustRightInd w:val="0"/>
        <w:rPr>
          <w:rFonts w:asciiTheme="minorHAnsi" w:hAnsiTheme="minorHAnsi" w:cstheme="minorHAnsi"/>
          <w:sz w:val="24"/>
          <w:szCs w:val="24"/>
        </w:rPr>
      </w:pPr>
    </w:p>
    <w:sectPr w:rsidR="00473EF9" w:rsidRPr="00D743B3" w:rsidSect="00C54761">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2ECD7" w14:textId="77777777" w:rsidR="00E602F3" w:rsidRDefault="00E602F3">
      <w:r>
        <w:separator/>
      </w:r>
    </w:p>
  </w:endnote>
  <w:endnote w:type="continuationSeparator" w:id="0">
    <w:p w14:paraId="702C6EB8" w14:textId="77777777" w:rsidR="00E602F3" w:rsidRDefault="00E6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00000001"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6B5A" w14:textId="77777777" w:rsidR="00E210CF" w:rsidRDefault="00E210CF">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Content>
      <w:p w14:paraId="283C23A3" w14:textId="77777777" w:rsidR="00410F91" w:rsidRDefault="00000000" w:rsidP="00410F91">
        <w:pPr>
          <w:pStyle w:val="Noga"/>
        </w:pPr>
      </w:p>
    </w:sdtContent>
  </w:sdt>
  <w:p w14:paraId="262FEAE0"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3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210CF" w:rsidRDefault="00E210CF">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F155" w14:textId="77777777" w:rsidR="00E210CF" w:rsidRDefault="00E210CF">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Content>
      <w:p w14:paraId="4D3045A9" w14:textId="77777777" w:rsidR="00410F91" w:rsidRDefault="00000000" w:rsidP="00410F91">
        <w:pPr>
          <w:pStyle w:val="Noga"/>
        </w:pPr>
      </w:p>
    </w:sdtContent>
  </w:sdt>
  <w:p w14:paraId="4FED4739"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4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210CF" w:rsidRDefault="00E210CF" w:rsidP="00410F91">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378049"/>
      <w:docPartObj>
        <w:docPartGallery w:val="Page Numbers (Bottom of Page)"/>
        <w:docPartUnique/>
      </w:docPartObj>
    </w:sdtPr>
    <w:sdtContent>
      <w:p w14:paraId="06022897" w14:textId="77777777" w:rsidR="00686C28" w:rsidRDefault="00000000" w:rsidP="00686C28">
        <w:pPr>
          <w:pStyle w:val="Noga"/>
        </w:pPr>
      </w:p>
    </w:sdtContent>
  </w:sdt>
  <w:p w14:paraId="1BDBD717" w14:textId="77777777" w:rsidR="00686C28" w:rsidRDefault="00686C28"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210CF" w:rsidRPr="00686C28" w:rsidRDefault="00E210CF" w:rsidP="00686C28">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00140" w14:textId="77777777" w:rsidR="00E602F3" w:rsidRDefault="00E602F3">
      <w:r>
        <w:separator/>
      </w:r>
    </w:p>
  </w:footnote>
  <w:footnote w:type="continuationSeparator" w:id="0">
    <w:p w14:paraId="6B144D05" w14:textId="77777777" w:rsidR="00E602F3" w:rsidRDefault="00E602F3">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5CFF3144" w14:textId="7A054C5E" w:rsidR="004A0BA1" w:rsidRDefault="004A0BA1">
      <w:pPr>
        <w:pStyle w:val="Sprotnaopomba-besedilo"/>
      </w:pPr>
      <w:r>
        <w:rPr>
          <w:rStyle w:val="Sprotnaopomba-sklic"/>
        </w:rPr>
        <w:footnoteRef/>
      </w:r>
      <w:r>
        <w:t xml:space="preserve"> </w:t>
      </w:r>
      <w:r>
        <w:t>Višina na dobroprodajno ceno pogonskega goriva</w:t>
      </w:r>
    </w:p>
  </w:footnote>
  <w:footnote w:id="4">
    <w:p w14:paraId="58BCB54C" w14:textId="1F690231" w:rsidR="001F260C" w:rsidRDefault="001F260C" w:rsidP="001F260C">
      <w:pPr>
        <w:pStyle w:val="Sprotnaopomba-besedilo"/>
      </w:pPr>
      <w:r>
        <w:rPr>
          <w:rStyle w:val="Sprotnaopomba-sklic"/>
        </w:rPr>
        <w:footnoteRef/>
      </w:r>
      <w:r>
        <w:t xml:space="preserve"> </w:t>
      </w:r>
      <w:r w:rsidRPr="00443C2D">
        <w:rPr>
          <w:i/>
          <w:sz w:val="16"/>
          <w:szCs w:val="16"/>
        </w:rPr>
        <w:t xml:space="preserve">Določbe, navedene v tem delu, bodo vključene v </w:t>
      </w:r>
      <w:r w:rsidR="00CE2118">
        <w:rPr>
          <w:i/>
          <w:sz w:val="16"/>
          <w:szCs w:val="16"/>
        </w:rPr>
        <w:t>okvirni sporazum</w:t>
      </w:r>
      <w:r w:rsidRPr="00443C2D">
        <w:rPr>
          <w:i/>
          <w:sz w:val="16"/>
          <w:szCs w:val="16"/>
        </w:rPr>
        <w:t xml:space="preserve"> le, če bo dobavitelj nastopal skupaj s podizvajalci. V nasprotnem primeru se ta del vzorca </w:t>
      </w:r>
      <w:r w:rsidR="00472D97">
        <w:rPr>
          <w:i/>
          <w:sz w:val="16"/>
          <w:szCs w:val="16"/>
        </w:rPr>
        <w:t>okvirnega sporazuma</w:t>
      </w:r>
      <w:r w:rsidRPr="00443C2D">
        <w:rPr>
          <w:i/>
          <w:sz w:val="16"/>
          <w:szCs w:val="16"/>
        </w:rPr>
        <w:t xml:space="preserve">, ki se nanaša na izvajanje storitev s podizvajalci, </w:t>
      </w:r>
      <w:r>
        <w:rPr>
          <w:i/>
          <w:sz w:val="16"/>
          <w:szCs w:val="16"/>
        </w:rPr>
        <w:t>nadomesti z besedilom: »Dobavitelj pri izvedbi ne nastopa s podizvajalci«.</w:t>
      </w:r>
    </w:p>
  </w:footnote>
  <w:footnote w:id="5">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6">
    <w:p w14:paraId="1007A6F5" w14:textId="77777777" w:rsidR="00CB0938" w:rsidRPr="00172708" w:rsidRDefault="009915EC" w:rsidP="00CB0938">
      <w:pPr>
        <w:rPr>
          <w:rFonts w:asciiTheme="minorHAnsi" w:hAnsiTheme="minorHAnsi" w:cstheme="minorHAnsi"/>
          <w:bCs/>
          <w:sz w:val="24"/>
          <w:szCs w:val="24"/>
        </w:rPr>
      </w:pPr>
      <w:r>
        <w:rPr>
          <w:rStyle w:val="Sprotnaopomba-sklic"/>
        </w:rPr>
        <w:footnoteRef/>
      </w:r>
      <w:r>
        <w:t xml:space="preserve"> </w:t>
      </w:r>
      <w:r w:rsidR="00A975F0" w:rsidRPr="00A975F0">
        <w:rPr>
          <w:rFonts w:asciiTheme="minorHAnsi" w:hAnsiTheme="minorHAnsi" w:cstheme="minorHAnsi"/>
          <w:sz w:val="18"/>
          <w:szCs w:val="18"/>
        </w:rPr>
        <w:t>Okvirni sporazum</w:t>
      </w:r>
      <w:r w:rsidRPr="009915EC">
        <w:rPr>
          <w:rFonts w:asciiTheme="minorHAnsi" w:hAnsiTheme="minorHAnsi" w:cstheme="minorHAnsi"/>
          <w:sz w:val="18"/>
          <w:szCs w:val="18"/>
        </w:rPr>
        <w:t xml:space="preserve"> o dobavi blaga z oznako </w:t>
      </w:r>
      <w:r w:rsidR="00CB0938" w:rsidRPr="00CB0938">
        <w:rPr>
          <w:rFonts w:asciiTheme="minorHAnsi" w:hAnsiTheme="minorHAnsi" w:cstheme="minorHAnsi"/>
          <w:sz w:val="18"/>
          <w:szCs w:val="18"/>
        </w:rPr>
        <w:t>JN-OP-B-3/2023</w:t>
      </w:r>
    </w:p>
    <w:p w14:paraId="157BEEFA" w14:textId="109CC11A" w:rsidR="009915EC" w:rsidRDefault="009915EC">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8350" w14:textId="77777777" w:rsidR="00E210CF" w:rsidRDefault="00E210CF"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469F" w14:textId="77777777" w:rsidR="00E210CF" w:rsidRDefault="00E210CF"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210CF" w:rsidRDefault="00E210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2E32" w14:textId="77777777" w:rsidR="00E210CF" w:rsidRDefault="00E210CF"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38" name="Slika 38"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210CF" w:rsidRDefault="00E210CF">
    <w:pPr>
      <w:pStyle w:val="Glava"/>
      <w:tabs>
        <w:tab w:val="clear" w:pos="4536"/>
        <w:tab w:val="clear" w:pos="9072"/>
        <w:tab w:val="left" w:pos="201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AA2E" w14:textId="77777777" w:rsidR="00E210CF" w:rsidRDefault="00E210CF"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40" name="Slika 40"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FF36" w14:textId="77777777" w:rsidR="00E210CF" w:rsidRDefault="00E210CF"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210CF" w:rsidRDefault="00E210CF">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5"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6"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5" w15:restartNumberingAfterBreak="0">
    <w:nsid w:val="450C1F33"/>
    <w:multiLevelType w:val="hybridMultilevel"/>
    <w:tmpl w:val="C9AC71E4"/>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CC0F06"/>
    <w:multiLevelType w:val="hybridMultilevel"/>
    <w:tmpl w:val="BCF21358"/>
    <w:lvl w:ilvl="0" w:tplc="A1AAA8B6">
      <w:start w:val="1"/>
      <w:numFmt w:val="upperLetter"/>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38"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48"/>
  </w:num>
  <w:num w:numId="8" w16cid:durableId="1973754691">
    <w:abstractNumId w:val="42"/>
  </w:num>
  <w:num w:numId="9" w16cid:durableId="987518785">
    <w:abstractNumId w:val="32"/>
  </w:num>
  <w:num w:numId="10" w16cid:durableId="524294454">
    <w:abstractNumId w:val="45"/>
  </w:num>
  <w:num w:numId="11" w16cid:durableId="1447625567">
    <w:abstractNumId w:val="38"/>
  </w:num>
  <w:num w:numId="12" w16cid:durableId="1994405061">
    <w:abstractNumId w:val="43"/>
  </w:num>
  <w:num w:numId="13" w16cid:durableId="2010449537">
    <w:abstractNumId w:val="28"/>
  </w:num>
  <w:num w:numId="14" w16cid:durableId="1254511682">
    <w:abstractNumId w:val="29"/>
  </w:num>
  <w:num w:numId="15" w16cid:durableId="423499752">
    <w:abstractNumId w:val="40"/>
  </w:num>
  <w:num w:numId="16" w16cid:durableId="571232080">
    <w:abstractNumId w:val="25"/>
  </w:num>
  <w:num w:numId="17" w16cid:durableId="2104298398">
    <w:abstractNumId w:val="35"/>
  </w:num>
  <w:num w:numId="18" w16cid:durableId="1065104823">
    <w:abstractNumId w:val="30"/>
  </w:num>
  <w:num w:numId="19" w16cid:durableId="1713076147">
    <w:abstractNumId w:val="31"/>
  </w:num>
  <w:num w:numId="20" w16cid:durableId="354505559">
    <w:abstractNumId w:val="33"/>
  </w:num>
  <w:num w:numId="21" w16cid:durableId="39793230">
    <w:abstractNumId w:val="37"/>
  </w:num>
  <w:num w:numId="22" w16cid:durableId="278026440">
    <w:abstractNumId w:val="23"/>
  </w:num>
  <w:num w:numId="23" w16cid:durableId="862980169">
    <w:abstractNumId w:val="34"/>
  </w:num>
  <w:num w:numId="24" w16cid:durableId="1387341714">
    <w:abstractNumId w:val="27"/>
  </w:num>
  <w:num w:numId="25" w16cid:durableId="1261530394">
    <w:abstractNumId w:val="47"/>
  </w:num>
  <w:num w:numId="26" w16cid:durableId="1343706959">
    <w:abstractNumId w:val="44"/>
  </w:num>
  <w:num w:numId="27" w16cid:durableId="1096943350">
    <w:abstractNumId w:val="39"/>
  </w:num>
  <w:num w:numId="28" w16cid:durableId="967859288">
    <w:abstractNumId w:val="46"/>
  </w:num>
  <w:num w:numId="29" w16cid:durableId="1857763916">
    <w:abstractNumId w:val="41"/>
  </w:num>
  <w:num w:numId="30" w16cid:durableId="63189288">
    <w:abstractNumId w:val="24"/>
  </w:num>
  <w:num w:numId="31" w16cid:durableId="483398012">
    <w:abstractNumId w:val="26"/>
  </w:num>
  <w:num w:numId="32" w16cid:durableId="233513187">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DslYL6PzpH1IqVEb8/Nsv1AQiix2DI++CTBGbL0DsHg7+21t8zh76xxcrOUw8+LuXuL4eNhXregLkaTtLERFLA==" w:salt="rDtfIOtbQmNEc+Pn222OWQ=="/>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5B2D"/>
    <w:rsid w:val="00016385"/>
    <w:rsid w:val="00026AEB"/>
    <w:rsid w:val="00032EB1"/>
    <w:rsid w:val="00037137"/>
    <w:rsid w:val="0004013C"/>
    <w:rsid w:val="00042188"/>
    <w:rsid w:val="00043F4C"/>
    <w:rsid w:val="00046237"/>
    <w:rsid w:val="00046BA3"/>
    <w:rsid w:val="00047DF7"/>
    <w:rsid w:val="00052980"/>
    <w:rsid w:val="0007572D"/>
    <w:rsid w:val="000802B0"/>
    <w:rsid w:val="00083566"/>
    <w:rsid w:val="000853AE"/>
    <w:rsid w:val="0008585A"/>
    <w:rsid w:val="000877C3"/>
    <w:rsid w:val="00090E9E"/>
    <w:rsid w:val="00095449"/>
    <w:rsid w:val="000A5BDA"/>
    <w:rsid w:val="000B0A36"/>
    <w:rsid w:val="000B168D"/>
    <w:rsid w:val="000C7D77"/>
    <w:rsid w:val="000D2487"/>
    <w:rsid w:val="000D4092"/>
    <w:rsid w:val="000D5905"/>
    <w:rsid w:val="000E0E78"/>
    <w:rsid w:val="000E654D"/>
    <w:rsid w:val="000F001E"/>
    <w:rsid w:val="000F2DD0"/>
    <w:rsid w:val="00101675"/>
    <w:rsid w:val="00102C1B"/>
    <w:rsid w:val="00105AEA"/>
    <w:rsid w:val="00107178"/>
    <w:rsid w:val="00107369"/>
    <w:rsid w:val="001108DA"/>
    <w:rsid w:val="001161AF"/>
    <w:rsid w:val="00120B74"/>
    <w:rsid w:val="00130DC1"/>
    <w:rsid w:val="00131FAF"/>
    <w:rsid w:val="00131FF4"/>
    <w:rsid w:val="00133758"/>
    <w:rsid w:val="001376EA"/>
    <w:rsid w:val="00137F31"/>
    <w:rsid w:val="001405AE"/>
    <w:rsid w:val="00142B62"/>
    <w:rsid w:val="00142F8D"/>
    <w:rsid w:val="00145D67"/>
    <w:rsid w:val="001609F1"/>
    <w:rsid w:val="00161170"/>
    <w:rsid w:val="00165FD4"/>
    <w:rsid w:val="001664C7"/>
    <w:rsid w:val="00170EBA"/>
    <w:rsid w:val="00172708"/>
    <w:rsid w:val="00172E8C"/>
    <w:rsid w:val="001744CC"/>
    <w:rsid w:val="00174EF6"/>
    <w:rsid w:val="001810AB"/>
    <w:rsid w:val="00182025"/>
    <w:rsid w:val="00186F9E"/>
    <w:rsid w:val="001978BA"/>
    <w:rsid w:val="001A49FA"/>
    <w:rsid w:val="001A74D4"/>
    <w:rsid w:val="001B0EF9"/>
    <w:rsid w:val="001D1467"/>
    <w:rsid w:val="001D5EAD"/>
    <w:rsid w:val="001D6056"/>
    <w:rsid w:val="001E2BAF"/>
    <w:rsid w:val="001E35AE"/>
    <w:rsid w:val="001E3DCB"/>
    <w:rsid w:val="001E58BF"/>
    <w:rsid w:val="001F260C"/>
    <w:rsid w:val="001F3C50"/>
    <w:rsid w:val="001F5395"/>
    <w:rsid w:val="001F6994"/>
    <w:rsid w:val="001F731D"/>
    <w:rsid w:val="002008FC"/>
    <w:rsid w:val="0021428C"/>
    <w:rsid w:val="002161DB"/>
    <w:rsid w:val="0021734C"/>
    <w:rsid w:val="0022297D"/>
    <w:rsid w:val="0022539A"/>
    <w:rsid w:val="002348D6"/>
    <w:rsid w:val="00241968"/>
    <w:rsid w:val="0024255A"/>
    <w:rsid w:val="00244E72"/>
    <w:rsid w:val="00253204"/>
    <w:rsid w:val="002574CC"/>
    <w:rsid w:val="00263A0C"/>
    <w:rsid w:val="00266F26"/>
    <w:rsid w:val="00270AC2"/>
    <w:rsid w:val="00276624"/>
    <w:rsid w:val="002774AB"/>
    <w:rsid w:val="00280CC7"/>
    <w:rsid w:val="002822A0"/>
    <w:rsid w:val="0028515C"/>
    <w:rsid w:val="00285664"/>
    <w:rsid w:val="00286A27"/>
    <w:rsid w:val="00292439"/>
    <w:rsid w:val="0029364D"/>
    <w:rsid w:val="002943C9"/>
    <w:rsid w:val="0029780B"/>
    <w:rsid w:val="002A0C4A"/>
    <w:rsid w:val="002A528F"/>
    <w:rsid w:val="002A52BF"/>
    <w:rsid w:val="002B3704"/>
    <w:rsid w:val="002C3A27"/>
    <w:rsid w:val="002C57FF"/>
    <w:rsid w:val="002D3273"/>
    <w:rsid w:val="002D3FD6"/>
    <w:rsid w:val="002F2618"/>
    <w:rsid w:val="00302088"/>
    <w:rsid w:val="00310D52"/>
    <w:rsid w:val="00311EF2"/>
    <w:rsid w:val="003278A9"/>
    <w:rsid w:val="00331B43"/>
    <w:rsid w:val="003320F6"/>
    <w:rsid w:val="0033241C"/>
    <w:rsid w:val="00333AF8"/>
    <w:rsid w:val="00335A7F"/>
    <w:rsid w:val="00340210"/>
    <w:rsid w:val="00343021"/>
    <w:rsid w:val="00343124"/>
    <w:rsid w:val="003443CD"/>
    <w:rsid w:val="00344D74"/>
    <w:rsid w:val="0034603B"/>
    <w:rsid w:val="003506C2"/>
    <w:rsid w:val="00352A5D"/>
    <w:rsid w:val="00352B96"/>
    <w:rsid w:val="00353394"/>
    <w:rsid w:val="003541F9"/>
    <w:rsid w:val="003547C4"/>
    <w:rsid w:val="003565C0"/>
    <w:rsid w:val="00360410"/>
    <w:rsid w:val="0036200C"/>
    <w:rsid w:val="003717BD"/>
    <w:rsid w:val="00371E5D"/>
    <w:rsid w:val="003742FF"/>
    <w:rsid w:val="00375C2B"/>
    <w:rsid w:val="00376CA2"/>
    <w:rsid w:val="00384199"/>
    <w:rsid w:val="00386F9B"/>
    <w:rsid w:val="003906FD"/>
    <w:rsid w:val="00390DEA"/>
    <w:rsid w:val="00391FEC"/>
    <w:rsid w:val="00392C26"/>
    <w:rsid w:val="00393642"/>
    <w:rsid w:val="0039529C"/>
    <w:rsid w:val="0039580F"/>
    <w:rsid w:val="003A7BC6"/>
    <w:rsid w:val="003B0CE6"/>
    <w:rsid w:val="003B2559"/>
    <w:rsid w:val="003B56B5"/>
    <w:rsid w:val="003B5A87"/>
    <w:rsid w:val="003B6314"/>
    <w:rsid w:val="003B67B2"/>
    <w:rsid w:val="003C61F8"/>
    <w:rsid w:val="003C6CC1"/>
    <w:rsid w:val="003D3944"/>
    <w:rsid w:val="003D5DCE"/>
    <w:rsid w:val="003D6DAA"/>
    <w:rsid w:val="003D6E47"/>
    <w:rsid w:val="003D7430"/>
    <w:rsid w:val="003E6270"/>
    <w:rsid w:val="003E7329"/>
    <w:rsid w:val="003E7CAC"/>
    <w:rsid w:val="003E7E05"/>
    <w:rsid w:val="003F185D"/>
    <w:rsid w:val="003F18B2"/>
    <w:rsid w:val="003F448E"/>
    <w:rsid w:val="00400403"/>
    <w:rsid w:val="00400682"/>
    <w:rsid w:val="00406C6C"/>
    <w:rsid w:val="00410F91"/>
    <w:rsid w:val="004141FB"/>
    <w:rsid w:val="004203D9"/>
    <w:rsid w:val="0042562D"/>
    <w:rsid w:val="004267FA"/>
    <w:rsid w:val="00433404"/>
    <w:rsid w:val="00433FCB"/>
    <w:rsid w:val="00433FDA"/>
    <w:rsid w:val="00435E9E"/>
    <w:rsid w:val="00450258"/>
    <w:rsid w:val="0045793D"/>
    <w:rsid w:val="00467FD1"/>
    <w:rsid w:val="004720BC"/>
    <w:rsid w:val="00472D97"/>
    <w:rsid w:val="004739CD"/>
    <w:rsid w:val="00473EF9"/>
    <w:rsid w:val="00474C12"/>
    <w:rsid w:val="004755C6"/>
    <w:rsid w:val="00480406"/>
    <w:rsid w:val="00486309"/>
    <w:rsid w:val="00491EA5"/>
    <w:rsid w:val="00493F8E"/>
    <w:rsid w:val="0049510D"/>
    <w:rsid w:val="004A0BA1"/>
    <w:rsid w:val="004A502B"/>
    <w:rsid w:val="004A6FE9"/>
    <w:rsid w:val="004A7936"/>
    <w:rsid w:val="004B141F"/>
    <w:rsid w:val="004B35F9"/>
    <w:rsid w:val="004B4E53"/>
    <w:rsid w:val="004B6586"/>
    <w:rsid w:val="004C4E4C"/>
    <w:rsid w:val="004C7418"/>
    <w:rsid w:val="004C7E32"/>
    <w:rsid w:val="004E464B"/>
    <w:rsid w:val="004E4D73"/>
    <w:rsid w:val="004F47A6"/>
    <w:rsid w:val="00502342"/>
    <w:rsid w:val="0050237E"/>
    <w:rsid w:val="00502CB7"/>
    <w:rsid w:val="00510901"/>
    <w:rsid w:val="00510A54"/>
    <w:rsid w:val="005303F3"/>
    <w:rsid w:val="0053224D"/>
    <w:rsid w:val="00535B38"/>
    <w:rsid w:val="00541896"/>
    <w:rsid w:val="00541E2A"/>
    <w:rsid w:val="00542F4D"/>
    <w:rsid w:val="0054574E"/>
    <w:rsid w:val="00546C95"/>
    <w:rsid w:val="00550ABD"/>
    <w:rsid w:val="0055776F"/>
    <w:rsid w:val="005653A5"/>
    <w:rsid w:val="005665B6"/>
    <w:rsid w:val="00566986"/>
    <w:rsid w:val="005679CF"/>
    <w:rsid w:val="00570CF5"/>
    <w:rsid w:val="00575F80"/>
    <w:rsid w:val="00580AAA"/>
    <w:rsid w:val="00580C9D"/>
    <w:rsid w:val="00581FB3"/>
    <w:rsid w:val="00582596"/>
    <w:rsid w:val="00584CA6"/>
    <w:rsid w:val="00584DEF"/>
    <w:rsid w:val="005879EE"/>
    <w:rsid w:val="00595B46"/>
    <w:rsid w:val="005A0B4A"/>
    <w:rsid w:val="005A15FA"/>
    <w:rsid w:val="005B1373"/>
    <w:rsid w:val="005B3BA5"/>
    <w:rsid w:val="005B5B4B"/>
    <w:rsid w:val="005C1EA5"/>
    <w:rsid w:val="005C592A"/>
    <w:rsid w:val="005D13BC"/>
    <w:rsid w:val="005D1A94"/>
    <w:rsid w:val="005D3191"/>
    <w:rsid w:val="005D4AE5"/>
    <w:rsid w:val="005D72B9"/>
    <w:rsid w:val="005D7349"/>
    <w:rsid w:val="005E0CC8"/>
    <w:rsid w:val="005E48CD"/>
    <w:rsid w:val="005E5A53"/>
    <w:rsid w:val="005F0C44"/>
    <w:rsid w:val="005F4226"/>
    <w:rsid w:val="006107B4"/>
    <w:rsid w:val="00611DB3"/>
    <w:rsid w:val="006133B6"/>
    <w:rsid w:val="00613ABA"/>
    <w:rsid w:val="0062089C"/>
    <w:rsid w:val="006209AD"/>
    <w:rsid w:val="00620A07"/>
    <w:rsid w:val="00621B7A"/>
    <w:rsid w:val="00626101"/>
    <w:rsid w:val="0063047C"/>
    <w:rsid w:val="00630C2C"/>
    <w:rsid w:val="006318DB"/>
    <w:rsid w:val="00632060"/>
    <w:rsid w:val="00632152"/>
    <w:rsid w:val="00632928"/>
    <w:rsid w:val="00634BDF"/>
    <w:rsid w:val="00635539"/>
    <w:rsid w:val="0065333C"/>
    <w:rsid w:val="006641B7"/>
    <w:rsid w:val="00664A16"/>
    <w:rsid w:val="00665E3F"/>
    <w:rsid w:val="00673F49"/>
    <w:rsid w:val="006744EE"/>
    <w:rsid w:val="00680729"/>
    <w:rsid w:val="00681834"/>
    <w:rsid w:val="00685D0F"/>
    <w:rsid w:val="00686C28"/>
    <w:rsid w:val="0069190A"/>
    <w:rsid w:val="006944B1"/>
    <w:rsid w:val="00694775"/>
    <w:rsid w:val="006A0EB8"/>
    <w:rsid w:val="006A4B23"/>
    <w:rsid w:val="006A7BCB"/>
    <w:rsid w:val="006B5AB3"/>
    <w:rsid w:val="006C6F0B"/>
    <w:rsid w:val="006D0B5C"/>
    <w:rsid w:val="006D196C"/>
    <w:rsid w:val="006D3C01"/>
    <w:rsid w:val="006D654F"/>
    <w:rsid w:val="006E2D1E"/>
    <w:rsid w:val="0070013F"/>
    <w:rsid w:val="00706FD0"/>
    <w:rsid w:val="007162A4"/>
    <w:rsid w:val="0072181A"/>
    <w:rsid w:val="00721CB5"/>
    <w:rsid w:val="007226F5"/>
    <w:rsid w:val="007277C1"/>
    <w:rsid w:val="007305C6"/>
    <w:rsid w:val="00731489"/>
    <w:rsid w:val="007334E2"/>
    <w:rsid w:val="0073502C"/>
    <w:rsid w:val="00737DAA"/>
    <w:rsid w:val="007419BA"/>
    <w:rsid w:val="0074570C"/>
    <w:rsid w:val="00745855"/>
    <w:rsid w:val="007459C0"/>
    <w:rsid w:val="00745A1C"/>
    <w:rsid w:val="00751844"/>
    <w:rsid w:val="00751F36"/>
    <w:rsid w:val="007536D4"/>
    <w:rsid w:val="00754DED"/>
    <w:rsid w:val="0075757B"/>
    <w:rsid w:val="007643C8"/>
    <w:rsid w:val="0076666D"/>
    <w:rsid w:val="00766872"/>
    <w:rsid w:val="00770F10"/>
    <w:rsid w:val="007722B6"/>
    <w:rsid w:val="00775B38"/>
    <w:rsid w:val="00775D04"/>
    <w:rsid w:val="007871BB"/>
    <w:rsid w:val="00794A79"/>
    <w:rsid w:val="0079533E"/>
    <w:rsid w:val="007A6B2D"/>
    <w:rsid w:val="007B6E9B"/>
    <w:rsid w:val="007C0D26"/>
    <w:rsid w:val="007C3E1D"/>
    <w:rsid w:val="007D5019"/>
    <w:rsid w:val="007D79EC"/>
    <w:rsid w:val="007E649F"/>
    <w:rsid w:val="007E671A"/>
    <w:rsid w:val="007E76C7"/>
    <w:rsid w:val="00807F5A"/>
    <w:rsid w:val="00811B0E"/>
    <w:rsid w:val="0081208F"/>
    <w:rsid w:val="00814F9C"/>
    <w:rsid w:val="0083058B"/>
    <w:rsid w:val="00832E51"/>
    <w:rsid w:val="00833A7B"/>
    <w:rsid w:val="00841EAE"/>
    <w:rsid w:val="00842263"/>
    <w:rsid w:val="0084258C"/>
    <w:rsid w:val="00845AF1"/>
    <w:rsid w:val="008464CD"/>
    <w:rsid w:val="00850602"/>
    <w:rsid w:val="00860A7F"/>
    <w:rsid w:val="008610DF"/>
    <w:rsid w:val="008613E8"/>
    <w:rsid w:val="008628FF"/>
    <w:rsid w:val="0086427A"/>
    <w:rsid w:val="0086562C"/>
    <w:rsid w:val="00865F37"/>
    <w:rsid w:val="008732A6"/>
    <w:rsid w:val="0088505C"/>
    <w:rsid w:val="008851D4"/>
    <w:rsid w:val="008860EF"/>
    <w:rsid w:val="0088616C"/>
    <w:rsid w:val="00886BDD"/>
    <w:rsid w:val="008907D7"/>
    <w:rsid w:val="00892253"/>
    <w:rsid w:val="00892B53"/>
    <w:rsid w:val="00893BF8"/>
    <w:rsid w:val="008A1C41"/>
    <w:rsid w:val="008B3562"/>
    <w:rsid w:val="008B62B2"/>
    <w:rsid w:val="008C0F75"/>
    <w:rsid w:val="008C4672"/>
    <w:rsid w:val="008C5F5F"/>
    <w:rsid w:val="008C73E0"/>
    <w:rsid w:val="008D5DD0"/>
    <w:rsid w:val="008F0C2E"/>
    <w:rsid w:val="008F13CA"/>
    <w:rsid w:val="008F300B"/>
    <w:rsid w:val="00903577"/>
    <w:rsid w:val="009139DD"/>
    <w:rsid w:val="009179D9"/>
    <w:rsid w:val="00925BB9"/>
    <w:rsid w:val="00931463"/>
    <w:rsid w:val="009315DA"/>
    <w:rsid w:val="00931D08"/>
    <w:rsid w:val="00931E5E"/>
    <w:rsid w:val="00937A81"/>
    <w:rsid w:val="00940BA4"/>
    <w:rsid w:val="00940EF0"/>
    <w:rsid w:val="00941F76"/>
    <w:rsid w:val="0095032B"/>
    <w:rsid w:val="009506C2"/>
    <w:rsid w:val="009538D5"/>
    <w:rsid w:val="009708AE"/>
    <w:rsid w:val="009708F0"/>
    <w:rsid w:val="00971351"/>
    <w:rsid w:val="00971D36"/>
    <w:rsid w:val="00975883"/>
    <w:rsid w:val="009808E9"/>
    <w:rsid w:val="00981584"/>
    <w:rsid w:val="009833DF"/>
    <w:rsid w:val="009915EC"/>
    <w:rsid w:val="009935E0"/>
    <w:rsid w:val="00994773"/>
    <w:rsid w:val="00995C0F"/>
    <w:rsid w:val="009966D5"/>
    <w:rsid w:val="009A0751"/>
    <w:rsid w:val="009B1C93"/>
    <w:rsid w:val="009B1F1E"/>
    <w:rsid w:val="009B2ABD"/>
    <w:rsid w:val="009B2F40"/>
    <w:rsid w:val="009C1173"/>
    <w:rsid w:val="009E2958"/>
    <w:rsid w:val="009E4282"/>
    <w:rsid w:val="009E4999"/>
    <w:rsid w:val="009E6DFC"/>
    <w:rsid w:val="009F18D1"/>
    <w:rsid w:val="00A01CFE"/>
    <w:rsid w:val="00A023E4"/>
    <w:rsid w:val="00A02FC1"/>
    <w:rsid w:val="00A06A0C"/>
    <w:rsid w:val="00A074F0"/>
    <w:rsid w:val="00A156D8"/>
    <w:rsid w:val="00A1693D"/>
    <w:rsid w:val="00A234B3"/>
    <w:rsid w:val="00A27D49"/>
    <w:rsid w:val="00A35C34"/>
    <w:rsid w:val="00A42B12"/>
    <w:rsid w:val="00A514B5"/>
    <w:rsid w:val="00A54D20"/>
    <w:rsid w:val="00A563B0"/>
    <w:rsid w:val="00A702D2"/>
    <w:rsid w:val="00A71CF6"/>
    <w:rsid w:val="00A73283"/>
    <w:rsid w:val="00A75315"/>
    <w:rsid w:val="00A8024E"/>
    <w:rsid w:val="00A82230"/>
    <w:rsid w:val="00A824BA"/>
    <w:rsid w:val="00A83979"/>
    <w:rsid w:val="00A91FB9"/>
    <w:rsid w:val="00A92F48"/>
    <w:rsid w:val="00A975F0"/>
    <w:rsid w:val="00A979B5"/>
    <w:rsid w:val="00AA58A9"/>
    <w:rsid w:val="00AA60B8"/>
    <w:rsid w:val="00AB2F12"/>
    <w:rsid w:val="00AB7628"/>
    <w:rsid w:val="00AB7B59"/>
    <w:rsid w:val="00AC5382"/>
    <w:rsid w:val="00AC6144"/>
    <w:rsid w:val="00AE1618"/>
    <w:rsid w:val="00AE23D3"/>
    <w:rsid w:val="00AE2B88"/>
    <w:rsid w:val="00AF0ECC"/>
    <w:rsid w:val="00AF4536"/>
    <w:rsid w:val="00B02BA6"/>
    <w:rsid w:val="00B02CF0"/>
    <w:rsid w:val="00B16FE0"/>
    <w:rsid w:val="00B2144F"/>
    <w:rsid w:val="00B21503"/>
    <w:rsid w:val="00B22D2D"/>
    <w:rsid w:val="00B23833"/>
    <w:rsid w:val="00B24AD3"/>
    <w:rsid w:val="00B378A3"/>
    <w:rsid w:val="00B41E19"/>
    <w:rsid w:val="00B43C97"/>
    <w:rsid w:val="00B45C4E"/>
    <w:rsid w:val="00B479FA"/>
    <w:rsid w:val="00B50505"/>
    <w:rsid w:val="00B549BB"/>
    <w:rsid w:val="00B55701"/>
    <w:rsid w:val="00B55B5E"/>
    <w:rsid w:val="00B56D7E"/>
    <w:rsid w:val="00B60EF7"/>
    <w:rsid w:val="00B64C6D"/>
    <w:rsid w:val="00B65428"/>
    <w:rsid w:val="00B673DF"/>
    <w:rsid w:val="00B7269E"/>
    <w:rsid w:val="00B7346B"/>
    <w:rsid w:val="00B7483F"/>
    <w:rsid w:val="00B75BD1"/>
    <w:rsid w:val="00B77621"/>
    <w:rsid w:val="00B8205F"/>
    <w:rsid w:val="00B82FB5"/>
    <w:rsid w:val="00B90A98"/>
    <w:rsid w:val="00B929E0"/>
    <w:rsid w:val="00B93B88"/>
    <w:rsid w:val="00B94065"/>
    <w:rsid w:val="00B9677A"/>
    <w:rsid w:val="00BA2048"/>
    <w:rsid w:val="00BB55C2"/>
    <w:rsid w:val="00BC1CE3"/>
    <w:rsid w:val="00BD05BF"/>
    <w:rsid w:val="00BD07B1"/>
    <w:rsid w:val="00BE56F9"/>
    <w:rsid w:val="00BE5E84"/>
    <w:rsid w:val="00BE7873"/>
    <w:rsid w:val="00BF17E9"/>
    <w:rsid w:val="00BF195B"/>
    <w:rsid w:val="00BF4A53"/>
    <w:rsid w:val="00BF6F9A"/>
    <w:rsid w:val="00BF7D26"/>
    <w:rsid w:val="00C00619"/>
    <w:rsid w:val="00C01301"/>
    <w:rsid w:val="00C01927"/>
    <w:rsid w:val="00C02D86"/>
    <w:rsid w:val="00C07F3F"/>
    <w:rsid w:val="00C2211E"/>
    <w:rsid w:val="00C23DEA"/>
    <w:rsid w:val="00C24A63"/>
    <w:rsid w:val="00C3196F"/>
    <w:rsid w:val="00C43634"/>
    <w:rsid w:val="00C438FA"/>
    <w:rsid w:val="00C4514A"/>
    <w:rsid w:val="00C462BB"/>
    <w:rsid w:val="00C466FF"/>
    <w:rsid w:val="00C52EE2"/>
    <w:rsid w:val="00C54761"/>
    <w:rsid w:val="00C56C74"/>
    <w:rsid w:val="00C57C54"/>
    <w:rsid w:val="00C607C0"/>
    <w:rsid w:val="00C613CF"/>
    <w:rsid w:val="00C63571"/>
    <w:rsid w:val="00C66C25"/>
    <w:rsid w:val="00C70104"/>
    <w:rsid w:val="00C71D29"/>
    <w:rsid w:val="00C73847"/>
    <w:rsid w:val="00C84FA2"/>
    <w:rsid w:val="00C86C56"/>
    <w:rsid w:val="00C877AE"/>
    <w:rsid w:val="00C9019F"/>
    <w:rsid w:val="00C906C5"/>
    <w:rsid w:val="00C93009"/>
    <w:rsid w:val="00C9554D"/>
    <w:rsid w:val="00CA0769"/>
    <w:rsid w:val="00CB0938"/>
    <w:rsid w:val="00CC6C80"/>
    <w:rsid w:val="00CD03EA"/>
    <w:rsid w:val="00CD5FFD"/>
    <w:rsid w:val="00CD6214"/>
    <w:rsid w:val="00CE033E"/>
    <w:rsid w:val="00CE2118"/>
    <w:rsid w:val="00CE24B3"/>
    <w:rsid w:val="00CE426B"/>
    <w:rsid w:val="00CE76A0"/>
    <w:rsid w:val="00CF251C"/>
    <w:rsid w:val="00CF30A1"/>
    <w:rsid w:val="00CF69CD"/>
    <w:rsid w:val="00D0473A"/>
    <w:rsid w:val="00D04CC2"/>
    <w:rsid w:val="00D07DA7"/>
    <w:rsid w:val="00D1491E"/>
    <w:rsid w:val="00D14EF2"/>
    <w:rsid w:val="00D150CF"/>
    <w:rsid w:val="00D164DD"/>
    <w:rsid w:val="00D17AD8"/>
    <w:rsid w:val="00D20385"/>
    <w:rsid w:val="00D22D2F"/>
    <w:rsid w:val="00D23A04"/>
    <w:rsid w:val="00D27958"/>
    <w:rsid w:val="00D27BCB"/>
    <w:rsid w:val="00D41825"/>
    <w:rsid w:val="00D42FDD"/>
    <w:rsid w:val="00D54161"/>
    <w:rsid w:val="00D560CC"/>
    <w:rsid w:val="00D56ED0"/>
    <w:rsid w:val="00D5767A"/>
    <w:rsid w:val="00D57EB3"/>
    <w:rsid w:val="00D601CF"/>
    <w:rsid w:val="00D60737"/>
    <w:rsid w:val="00D60843"/>
    <w:rsid w:val="00D72950"/>
    <w:rsid w:val="00D743B3"/>
    <w:rsid w:val="00D7612C"/>
    <w:rsid w:val="00D8024D"/>
    <w:rsid w:val="00D8129F"/>
    <w:rsid w:val="00D82581"/>
    <w:rsid w:val="00D841F8"/>
    <w:rsid w:val="00D849A9"/>
    <w:rsid w:val="00D94B15"/>
    <w:rsid w:val="00D96DCD"/>
    <w:rsid w:val="00D97E85"/>
    <w:rsid w:val="00DA1E9F"/>
    <w:rsid w:val="00DA5DB7"/>
    <w:rsid w:val="00DA6C92"/>
    <w:rsid w:val="00DB14DA"/>
    <w:rsid w:val="00DB225A"/>
    <w:rsid w:val="00DC163E"/>
    <w:rsid w:val="00DC5B4F"/>
    <w:rsid w:val="00DC6BB2"/>
    <w:rsid w:val="00DD239A"/>
    <w:rsid w:val="00DD4A6C"/>
    <w:rsid w:val="00DD61FC"/>
    <w:rsid w:val="00DD672F"/>
    <w:rsid w:val="00DD6EF9"/>
    <w:rsid w:val="00DE3529"/>
    <w:rsid w:val="00DF0EB1"/>
    <w:rsid w:val="00DF6349"/>
    <w:rsid w:val="00DF78E7"/>
    <w:rsid w:val="00E03815"/>
    <w:rsid w:val="00E040B3"/>
    <w:rsid w:val="00E06955"/>
    <w:rsid w:val="00E13FCC"/>
    <w:rsid w:val="00E14719"/>
    <w:rsid w:val="00E14DF7"/>
    <w:rsid w:val="00E16537"/>
    <w:rsid w:val="00E16B4F"/>
    <w:rsid w:val="00E17BB7"/>
    <w:rsid w:val="00E20C61"/>
    <w:rsid w:val="00E210CF"/>
    <w:rsid w:val="00E216A6"/>
    <w:rsid w:val="00E21D57"/>
    <w:rsid w:val="00E21FE5"/>
    <w:rsid w:val="00E242E3"/>
    <w:rsid w:val="00E24991"/>
    <w:rsid w:val="00E25E04"/>
    <w:rsid w:val="00E26264"/>
    <w:rsid w:val="00E26846"/>
    <w:rsid w:val="00E3033F"/>
    <w:rsid w:val="00E30673"/>
    <w:rsid w:val="00E33E02"/>
    <w:rsid w:val="00E34666"/>
    <w:rsid w:val="00E3544D"/>
    <w:rsid w:val="00E36CC9"/>
    <w:rsid w:val="00E44353"/>
    <w:rsid w:val="00E602E4"/>
    <w:rsid w:val="00E602F3"/>
    <w:rsid w:val="00E619DD"/>
    <w:rsid w:val="00E64296"/>
    <w:rsid w:val="00E729B0"/>
    <w:rsid w:val="00E7793E"/>
    <w:rsid w:val="00E8328B"/>
    <w:rsid w:val="00E87EC8"/>
    <w:rsid w:val="00E924AF"/>
    <w:rsid w:val="00E97F0E"/>
    <w:rsid w:val="00EA3AC2"/>
    <w:rsid w:val="00EA4A2C"/>
    <w:rsid w:val="00EA4C46"/>
    <w:rsid w:val="00EA6D0E"/>
    <w:rsid w:val="00EA7419"/>
    <w:rsid w:val="00EB0597"/>
    <w:rsid w:val="00EB1C5B"/>
    <w:rsid w:val="00EC7638"/>
    <w:rsid w:val="00ED2211"/>
    <w:rsid w:val="00ED26DC"/>
    <w:rsid w:val="00ED2F19"/>
    <w:rsid w:val="00ED4BCD"/>
    <w:rsid w:val="00ED72E6"/>
    <w:rsid w:val="00EE29CD"/>
    <w:rsid w:val="00EE691A"/>
    <w:rsid w:val="00EF10B0"/>
    <w:rsid w:val="00EF1D74"/>
    <w:rsid w:val="00EF4945"/>
    <w:rsid w:val="00F03AF3"/>
    <w:rsid w:val="00F16BA5"/>
    <w:rsid w:val="00F16F7C"/>
    <w:rsid w:val="00F1780C"/>
    <w:rsid w:val="00F21416"/>
    <w:rsid w:val="00F2164A"/>
    <w:rsid w:val="00F2283D"/>
    <w:rsid w:val="00F23517"/>
    <w:rsid w:val="00F2402F"/>
    <w:rsid w:val="00F27CF8"/>
    <w:rsid w:val="00F32C9A"/>
    <w:rsid w:val="00F414E8"/>
    <w:rsid w:val="00F415D0"/>
    <w:rsid w:val="00F4468A"/>
    <w:rsid w:val="00F51F3B"/>
    <w:rsid w:val="00F520B3"/>
    <w:rsid w:val="00F6113C"/>
    <w:rsid w:val="00F61758"/>
    <w:rsid w:val="00F66493"/>
    <w:rsid w:val="00F70B19"/>
    <w:rsid w:val="00F7629B"/>
    <w:rsid w:val="00F77A3A"/>
    <w:rsid w:val="00F83B07"/>
    <w:rsid w:val="00F96547"/>
    <w:rsid w:val="00F97293"/>
    <w:rsid w:val="00FA1857"/>
    <w:rsid w:val="00FA7D08"/>
    <w:rsid w:val="00FB33AF"/>
    <w:rsid w:val="00FB38A2"/>
    <w:rsid w:val="00FD3D75"/>
    <w:rsid w:val="00FD7660"/>
    <w:rsid w:val="00FE0463"/>
    <w:rsid w:val="00FE4C14"/>
    <w:rsid w:val="00FF0D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rsid w:val="00B45C4E"/>
    <w:rPr>
      <w:lang w:eastAsia="zh-CN"/>
    </w:rPr>
  </w:style>
  <w:style w:type="paragraph" w:styleId="Odstavekseznama">
    <w:name w:val="List Paragraph"/>
    <w:aliases w:val="Odstavek seznama_IP,Seznam_IP_1,Listing"/>
    <w:basedOn w:val="Navaden"/>
    <w:link w:val="OdstavekseznamaZnak"/>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
    <w:link w:val="Odstavekseznama"/>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A1693D"/>
    <w:rPr>
      <w:color w:val="605E5C"/>
      <w:shd w:val="clear" w:color="auto" w:fill="E1DFDD"/>
    </w:rPr>
  </w:style>
  <w:style w:type="character" w:styleId="Pripombasklic">
    <w:name w:val="annotation reference"/>
    <w:basedOn w:val="Privzetapisavaodstavka"/>
    <w:uiPriority w:val="99"/>
    <w:semiHidden/>
    <w:unhideWhenUsed/>
    <w:rsid w:val="003E6270"/>
    <w:rPr>
      <w:sz w:val="16"/>
      <w:szCs w:val="16"/>
    </w:rPr>
  </w:style>
  <w:style w:type="paragraph" w:styleId="Pripombabesedilo">
    <w:name w:val="annotation text"/>
    <w:basedOn w:val="Navaden"/>
    <w:link w:val="PripombabesediloZnak"/>
    <w:uiPriority w:val="99"/>
    <w:semiHidden/>
    <w:unhideWhenUsed/>
    <w:rsid w:val="003E6270"/>
    <w:rPr>
      <w:sz w:val="20"/>
      <w:szCs w:val="20"/>
    </w:rPr>
  </w:style>
  <w:style w:type="character" w:customStyle="1" w:styleId="PripombabesediloZnak">
    <w:name w:val="Pripomba – besedilo Znak"/>
    <w:basedOn w:val="Privzetapisavaodstavka"/>
    <w:link w:val="Pripombabesedilo"/>
    <w:uiPriority w:val="99"/>
    <w:semiHidden/>
    <w:rsid w:val="003E6270"/>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3E6270"/>
    <w:rPr>
      <w:b/>
      <w:bCs/>
    </w:rPr>
  </w:style>
  <w:style w:type="character" w:customStyle="1" w:styleId="ZadevapripombeZnak">
    <w:name w:val="Zadeva pripombe Znak"/>
    <w:basedOn w:val="PripombabesediloZnak"/>
    <w:link w:val="Zadevapripombe"/>
    <w:uiPriority w:val="99"/>
    <w:semiHidden/>
    <w:rsid w:val="003E6270"/>
    <w:rPr>
      <w:rFonts w:ascii="Calibri" w:eastAsia="Calibri" w:hAnsi="Calibri"/>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11-01-2820" TargetMode="External"/><Relationship Id="rId39" Type="http://schemas.openxmlformats.org/officeDocument/2006/relationships/footer" Target="footer6.xml"/><Relationship Id="rId21" Type="http://schemas.openxmlformats.org/officeDocument/2006/relationships/hyperlink" Target="https://ejn.gov.si/eJN2" TargetMode="External"/><Relationship Id="rId34" Type="http://schemas.openxmlformats.org/officeDocument/2006/relationships/footer" Target="footer4.xml"/><Relationship Id="rId42" Type="http://schemas.openxmlformats.org/officeDocument/2006/relationships/footer" Target="footer8.xml"/><Relationship Id="rId47" Type="http://schemas.openxmlformats.org/officeDocument/2006/relationships/hyperlink" Target="http://www.uradni-list.si/1/objava.jsp?sop=2022-01-1705"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17-01-2880"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4.xml"/><Relationship Id="rId37" Type="http://schemas.openxmlformats.org/officeDocument/2006/relationships/header" Target="header6.xml"/><Relationship Id="rId40" Type="http://schemas.openxmlformats.org/officeDocument/2006/relationships/footer" Target="footer7.xml"/><Relationship Id="rId45" Type="http://schemas.openxmlformats.org/officeDocument/2006/relationships/hyperlink" Target="http://www.uradni-list.si/1/objava.jsp?sop=2021-01-2575" TargetMode="Externa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s://ejn.gov.si/espd/" TargetMode="External"/><Relationship Id="rId28" Type="http://schemas.openxmlformats.org/officeDocument/2006/relationships/hyperlink" Target="http://www.uradni-list.si/1/objava.jsp?sop=2014-01-3646" TargetMode="External"/><Relationship Id="rId36" Type="http://schemas.openxmlformats.org/officeDocument/2006/relationships/footer" Target="footer5.xml"/><Relationship Id="rId49" Type="http://schemas.openxmlformats.org/officeDocument/2006/relationships/hyperlink" Target="http://www.uradni-list.si/1/objava.jsp?sop=2023-01-0530" TargetMode="External"/><Relationship Id="rId10" Type="http://schemas.openxmlformats.org/officeDocument/2006/relationships/header" Target="header2.xml"/><Relationship Id="rId19" Type="http://schemas.openxmlformats.org/officeDocument/2006/relationships/hyperlink" Target="https://ejn.gov.si/ponudba/pages/aktualno/aktualna_javna_narocila.xhtml" TargetMode="External"/><Relationship Id="rId31" Type="http://schemas.openxmlformats.org/officeDocument/2006/relationships/header" Target="header3.xml"/><Relationship Id="rId44" Type="http://schemas.openxmlformats.org/officeDocument/2006/relationships/hyperlink" Target="http://www.uradni-list.si/1/objava.jsp?sop=2018-01-0588"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3-01-2513" TargetMode="External"/><Relationship Id="rId30" Type="http://schemas.openxmlformats.org/officeDocument/2006/relationships/hyperlink" Target="http://www.djn.mju.gov.si/sistem-javnega-narocanja/pravno-varstvo" TargetMode="External"/><Relationship Id="rId35" Type="http://schemas.openxmlformats.org/officeDocument/2006/relationships/header" Target="header5.xm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header" Target="header1.xml"/><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1-01-2040" TargetMode="External"/><Relationship Id="rId33" Type="http://schemas.openxmlformats.org/officeDocument/2006/relationships/footer" Target="footer3.xml"/><Relationship Id="rId38" Type="http://schemas.openxmlformats.org/officeDocument/2006/relationships/header" Target="header7.xml"/><Relationship Id="rId46" Type="http://schemas.openxmlformats.org/officeDocument/2006/relationships/hyperlink" Target="http://www.uradni-list.si/1/objava.jsp?sop=2022-01-0107" TargetMode="External"/><Relationship Id="rId20" Type="http://schemas.openxmlformats.org/officeDocument/2006/relationships/hyperlink" Target="https://ejn.gov.si/eJN2"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s>
</file>

<file path=word/_rels/footer4.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7.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15B946BC359749F0B349948784BF65D5"/>
        <w:category>
          <w:name w:val="Splošno"/>
          <w:gallery w:val="placeholder"/>
        </w:category>
        <w:types>
          <w:type w:val="bbPlcHdr"/>
        </w:types>
        <w:behaviors>
          <w:behavior w:val="content"/>
        </w:behaviors>
        <w:guid w:val="{E13F1055-172A-490D-BD2E-F593FA73494B}"/>
      </w:docPartPr>
      <w:docPartBody>
        <w:p w:rsidR="00DD7F0C" w:rsidRDefault="00CF321D" w:rsidP="00CF321D">
          <w:pPr>
            <w:pStyle w:val="15B946BC359749F0B349948784BF65D5"/>
          </w:pPr>
          <w:r w:rsidRPr="00B02345">
            <w:rPr>
              <w:rStyle w:val="Besedilooznabemesta"/>
            </w:rPr>
            <w:t>Kliknite ali tapnite tukaj, če želite vnesti besedilo.</w:t>
          </w:r>
        </w:p>
      </w:docPartBody>
    </w:docPart>
    <w:docPart>
      <w:docPartPr>
        <w:name w:val="39376D3D17BA4D709F528F526F876A00"/>
        <w:category>
          <w:name w:val="Splošno"/>
          <w:gallery w:val="placeholder"/>
        </w:category>
        <w:types>
          <w:type w:val="bbPlcHdr"/>
        </w:types>
        <w:behaviors>
          <w:behavior w:val="content"/>
        </w:behaviors>
        <w:guid w:val="{6DD43451-1DAE-444F-9DF5-5F71C0608845}"/>
      </w:docPartPr>
      <w:docPartBody>
        <w:p w:rsidR="00DD7F0C" w:rsidRDefault="00CF321D" w:rsidP="00CF321D">
          <w:pPr>
            <w:pStyle w:val="39376D3D17BA4D709F528F526F876A00"/>
          </w:pPr>
          <w:r w:rsidRPr="00B02345">
            <w:rPr>
              <w:rStyle w:val="Besedilooznabemesta"/>
            </w:rPr>
            <w:t>Kliknite ali tapnite tukaj, če želite vnesti datum.</w:t>
          </w:r>
        </w:p>
      </w:docPartBody>
    </w:docPart>
    <w:docPart>
      <w:docPartPr>
        <w:name w:val="E84540FEF1CA4016B7BC835970319305"/>
        <w:category>
          <w:name w:val="Splošno"/>
          <w:gallery w:val="placeholder"/>
        </w:category>
        <w:types>
          <w:type w:val="bbPlcHdr"/>
        </w:types>
        <w:behaviors>
          <w:behavior w:val="content"/>
        </w:behaviors>
        <w:guid w:val="{CAE1506A-F506-415B-B9B7-E01D6BB55566}"/>
      </w:docPartPr>
      <w:docPartBody>
        <w:p w:rsidR="00DD7F0C" w:rsidRDefault="00CF321D" w:rsidP="00CF321D">
          <w:pPr>
            <w:pStyle w:val="E84540FEF1CA4016B7BC835970319305"/>
          </w:pPr>
          <w:r w:rsidRPr="00B02345">
            <w:rPr>
              <w:rStyle w:val="Besedilooznabemesta"/>
            </w:rPr>
            <w:t>Kliknite ali tapnite tukaj, če želite vnesti datum.</w:t>
          </w:r>
        </w:p>
      </w:docPartBody>
    </w:docPart>
    <w:docPart>
      <w:docPartPr>
        <w:name w:val="87525E38FDFD4972BF8F656460EE1766"/>
        <w:category>
          <w:name w:val="Splošno"/>
          <w:gallery w:val="placeholder"/>
        </w:category>
        <w:types>
          <w:type w:val="bbPlcHdr"/>
        </w:types>
        <w:behaviors>
          <w:behavior w:val="content"/>
        </w:behaviors>
        <w:guid w:val="{5EA3CD0B-9DE2-485E-AED9-885B7EEF3539}"/>
      </w:docPartPr>
      <w:docPartBody>
        <w:p w:rsidR="00DD7F0C" w:rsidRDefault="00CF321D" w:rsidP="00CF321D">
          <w:pPr>
            <w:pStyle w:val="87525E38FDFD4972BF8F656460EE1766"/>
          </w:pPr>
          <w:r w:rsidRPr="00B02345">
            <w:rPr>
              <w:rStyle w:val="Besedilooznabemesta"/>
            </w:rPr>
            <w:t>Kliknite ali tapnite tukaj, če želite vnesti besedilo.</w:t>
          </w:r>
        </w:p>
      </w:docPartBody>
    </w:docPart>
    <w:docPart>
      <w:docPartPr>
        <w:name w:val="6C7CA5479E9D4FBDB8F4BA3BE666242C"/>
        <w:category>
          <w:name w:val="Splošno"/>
          <w:gallery w:val="placeholder"/>
        </w:category>
        <w:types>
          <w:type w:val="bbPlcHdr"/>
        </w:types>
        <w:behaviors>
          <w:behavior w:val="content"/>
        </w:behaviors>
        <w:guid w:val="{AA3C744D-98F7-4D44-80A6-B1C5AE856580}"/>
      </w:docPartPr>
      <w:docPartBody>
        <w:p w:rsidR="00DD7F0C" w:rsidRDefault="00CF321D" w:rsidP="00CF321D">
          <w:pPr>
            <w:pStyle w:val="6C7CA5479E9D4FBDB8F4BA3BE666242C"/>
          </w:pPr>
          <w:r w:rsidRPr="00B02345">
            <w:rPr>
              <w:rStyle w:val="Besedilooznabemesta"/>
            </w:rPr>
            <w:t>Kliknite ali tapnite tukaj, če želite vnesti besedilo.</w:t>
          </w:r>
        </w:p>
      </w:docPartBody>
    </w:docPart>
    <w:docPart>
      <w:docPartPr>
        <w:name w:val="92ADC593C38049F5BC17BD5B89DEF52E"/>
        <w:category>
          <w:name w:val="Splošno"/>
          <w:gallery w:val="placeholder"/>
        </w:category>
        <w:types>
          <w:type w:val="bbPlcHdr"/>
        </w:types>
        <w:behaviors>
          <w:behavior w:val="content"/>
        </w:behaviors>
        <w:guid w:val="{4F37C00A-14C3-4DBD-91ED-790E24E3EC78}"/>
      </w:docPartPr>
      <w:docPartBody>
        <w:p w:rsidR="00DD7F0C" w:rsidRDefault="00CF321D" w:rsidP="00CF321D">
          <w:pPr>
            <w:pStyle w:val="92ADC593C38049F5BC17BD5B89DEF52E"/>
          </w:pPr>
          <w:r w:rsidRPr="00B02345">
            <w:rPr>
              <w:rStyle w:val="Besedilooznabemesta"/>
            </w:rPr>
            <w:t>Kliknite ali tapnite tukaj, če želite vnesti besedilo.</w:t>
          </w:r>
        </w:p>
      </w:docPartBody>
    </w:docPart>
    <w:docPart>
      <w:docPartPr>
        <w:name w:val="A28FDA2D80BB4365B1E5D8E0D7685CCD"/>
        <w:category>
          <w:name w:val="Splošno"/>
          <w:gallery w:val="placeholder"/>
        </w:category>
        <w:types>
          <w:type w:val="bbPlcHdr"/>
        </w:types>
        <w:behaviors>
          <w:behavior w:val="content"/>
        </w:behaviors>
        <w:guid w:val="{DFFF6C96-860A-4E6F-90AB-A203AB7C3C65}"/>
      </w:docPartPr>
      <w:docPartBody>
        <w:p w:rsidR="00DD7F0C" w:rsidRDefault="00CF321D" w:rsidP="00CF321D">
          <w:pPr>
            <w:pStyle w:val="A28FDA2D80BB4365B1E5D8E0D7685CCD"/>
          </w:pPr>
          <w:r w:rsidRPr="00B02345">
            <w:rPr>
              <w:rStyle w:val="Besedilooznabemesta"/>
            </w:rPr>
            <w:t>Kliknite ali tapnite tukaj, če želite vnesti besedilo.</w:t>
          </w:r>
        </w:p>
      </w:docPartBody>
    </w:docPart>
    <w:docPart>
      <w:docPartPr>
        <w:name w:val="A3CE66C5E0094F43A0785F5FDE18EA35"/>
        <w:category>
          <w:name w:val="Splošno"/>
          <w:gallery w:val="placeholder"/>
        </w:category>
        <w:types>
          <w:type w:val="bbPlcHdr"/>
        </w:types>
        <w:behaviors>
          <w:behavior w:val="content"/>
        </w:behaviors>
        <w:guid w:val="{CB105B88-5E93-42A5-A67B-65554BEF6FD6}"/>
      </w:docPartPr>
      <w:docPartBody>
        <w:p w:rsidR="00DD7F0C" w:rsidRDefault="00CF321D" w:rsidP="00CF321D">
          <w:pPr>
            <w:pStyle w:val="A3CE66C5E0094F43A0785F5FDE18EA35"/>
          </w:pPr>
          <w:r w:rsidRPr="00B02345">
            <w:rPr>
              <w:rStyle w:val="Besedilooznabemesta"/>
            </w:rPr>
            <w:t>Kliknite ali tapnite tukaj, če želite vnesti besedilo.</w:t>
          </w:r>
        </w:p>
      </w:docPartBody>
    </w:docPart>
    <w:docPart>
      <w:docPartPr>
        <w:name w:val="0B3A47F07F8D4AC5B93A754231912AAC"/>
        <w:category>
          <w:name w:val="Splošno"/>
          <w:gallery w:val="placeholder"/>
        </w:category>
        <w:types>
          <w:type w:val="bbPlcHdr"/>
        </w:types>
        <w:behaviors>
          <w:behavior w:val="content"/>
        </w:behaviors>
        <w:guid w:val="{F731E066-CDCB-4BCB-9527-544F06628D6A}"/>
      </w:docPartPr>
      <w:docPartBody>
        <w:p w:rsidR="00DD7F0C" w:rsidRDefault="00CF321D" w:rsidP="00CF321D">
          <w:pPr>
            <w:pStyle w:val="0B3A47F07F8D4AC5B93A754231912AAC"/>
          </w:pPr>
          <w:r w:rsidRPr="00B02345">
            <w:rPr>
              <w:rStyle w:val="Besedilooznabemesta"/>
            </w:rPr>
            <w:t>Kliknite ali tapnite tukaj, če želite vnesti besedilo.</w:t>
          </w:r>
        </w:p>
      </w:docPartBody>
    </w:docPart>
    <w:docPart>
      <w:docPartPr>
        <w:name w:val="13F656E1E5884EFEBA1CB87C25CD71BA"/>
        <w:category>
          <w:name w:val="Splošno"/>
          <w:gallery w:val="placeholder"/>
        </w:category>
        <w:types>
          <w:type w:val="bbPlcHdr"/>
        </w:types>
        <w:behaviors>
          <w:behavior w:val="content"/>
        </w:behaviors>
        <w:guid w:val="{E9F3B2C6-F05B-49A2-B830-BFA467694368}"/>
      </w:docPartPr>
      <w:docPartBody>
        <w:p w:rsidR="00DD7F0C" w:rsidRDefault="00CF321D" w:rsidP="00CF321D">
          <w:pPr>
            <w:pStyle w:val="13F656E1E5884EFEBA1CB87C25CD71BA"/>
          </w:pPr>
          <w:r w:rsidRPr="00B02345">
            <w:rPr>
              <w:rStyle w:val="Besedilooznabemesta"/>
            </w:rPr>
            <w:t>Kliknite ali tapnite tukaj, če želite vnesti besedilo.</w:t>
          </w:r>
        </w:p>
      </w:docPartBody>
    </w:docPart>
    <w:docPart>
      <w:docPartPr>
        <w:name w:val="9CE91405A49845C49750D8CE29C26F7E"/>
        <w:category>
          <w:name w:val="Splošno"/>
          <w:gallery w:val="placeholder"/>
        </w:category>
        <w:types>
          <w:type w:val="bbPlcHdr"/>
        </w:types>
        <w:behaviors>
          <w:behavior w:val="content"/>
        </w:behaviors>
        <w:guid w:val="{33AFA9A8-E256-4A60-9A29-35120A6C728F}"/>
      </w:docPartPr>
      <w:docPartBody>
        <w:p w:rsidR="00DD7F0C" w:rsidRDefault="00CF321D" w:rsidP="00CF321D">
          <w:pPr>
            <w:pStyle w:val="9CE91405A49845C49750D8CE29C26F7E"/>
          </w:pPr>
          <w:r w:rsidRPr="00B02345">
            <w:rPr>
              <w:rStyle w:val="Besedilooznabemesta"/>
            </w:rPr>
            <w:t>Kliknite ali tapnite tukaj, če želite vnesti besedilo.</w:t>
          </w:r>
        </w:p>
      </w:docPartBody>
    </w:docPart>
    <w:docPart>
      <w:docPartPr>
        <w:name w:val="320FBC4196C547D8A65AC98086A9AE00"/>
        <w:category>
          <w:name w:val="Splošno"/>
          <w:gallery w:val="placeholder"/>
        </w:category>
        <w:types>
          <w:type w:val="bbPlcHdr"/>
        </w:types>
        <w:behaviors>
          <w:behavior w:val="content"/>
        </w:behaviors>
        <w:guid w:val="{F3B6E1A6-8A61-4DB8-8428-B7CC14C37FCC}"/>
      </w:docPartPr>
      <w:docPartBody>
        <w:p w:rsidR="00B834A5" w:rsidRDefault="00D54D40" w:rsidP="00D54D40">
          <w:pPr>
            <w:pStyle w:val="320FBC4196C547D8A65AC98086A9AE00"/>
          </w:pPr>
          <w:r w:rsidRPr="00B02345">
            <w:rPr>
              <w:rStyle w:val="Besedilooznabemesta"/>
            </w:rPr>
            <w:t>Kliknite ali tapnite tukaj, če želite vnesti besedilo.</w:t>
          </w:r>
        </w:p>
      </w:docPartBody>
    </w:docPart>
    <w:docPart>
      <w:docPartPr>
        <w:name w:val="CAB1B15AD98D47B9BEEE37274EAEBA0E"/>
        <w:category>
          <w:name w:val="Splošno"/>
          <w:gallery w:val="placeholder"/>
        </w:category>
        <w:types>
          <w:type w:val="bbPlcHdr"/>
        </w:types>
        <w:behaviors>
          <w:behavior w:val="content"/>
        </w:behaviors>
        <w:guid w:val="{C6351754-BFB7-4FE2-8486-2D311C46886A}"/>
      </w:docPartPr>
      <w:docPartBody>
        <w:p w:rsidR="00B834A5" w:rsidRDefault="00D54D40" w:rsidP="00D54D40">
          <w:pPr>
            <w:pStyle w:val="CAB1B15AD98D47B9BEEE37274EAEBA0E"/>
          </w:pPr>
          <w:r w:rsidRPr="00B0234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00000001"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57083"/>
    <w:rsid w:val="000E1937"/>
    <w:rsid w:val="000F52C9"/>
    <w:rsid w:val="001628D1"/>
    <w:rsid w:val="001D0B28"/>
    <w:rsid w:val="00231A2B"/>
    <w:rsid w:val="002434FB"/>
    <w:rsid w:val="0026792F"/>
    <w:rsid w:val="002A594F"/>
    <w:rsid w:val="002B0EC4"/>
    <w:rsid w:val="002E56EC"/>
    <w:rsid w:val="003558D7"/>
    <w:rsid w:val="0039396A"/>
    <w:rsid w:val="004317D1"/>
    <w:rsid w:val="00494549"/>
    <w:rsid w:val="004F0B83"/>
    <w:rsid w:val="0053226C"/>
    <w:rsid w:val="005D5097"/>
    <w:rsid w:val="005D7A8E"/>
    <w:rsid w:val="00667427"/>
    <w:rsid w:val="006C7CA7"/>
    <w:rsid w:val="00735D47"/>
    <w:rsid w:val="00744E70"/>
    <w:rsid w:val="007A208B"/>
    <w:rsid w:val="007E4792"/>
    <w:rsid w:val="007E72C3"/>
    <w:rsid w:val="008146DD"/>
    <w:rsid w:val="00874FD0"/>
    <w:rsid w:val="00875E2E"/>
    <w:rsid w:val="009B615A"/>
    <w:rsid w:val="00A435E8"/>
    <w:rsid w:val="00A639A7"/>
    <w:rsid w:val="00B017BC"/>
    <w:rsid w:val="00B30226"/>
    <w:rsid w:val="00B6029F"/>
    <w:rsid w:val="00B834A5"/>
    <w:rsid w:val="00BA3169"/>
    <w:rsid w:val="00C10B16"/>
    <w:rsid w:val="00CF321D"/>
    <w:rsid w:val="00D146F1"/>
    <w:rsid w:val="00D514BC"/>
    <w:rsid w:val="00D54D40"/>
    <w:rsid w:val="00DB12E0"/>
    <w:rsid w:val="00DB32B5"/>
    <w:rsid w:val="00DD7F0C"/>
    <w:rsid w:val="00E14AAD"/>
    <w:rsid w:val="00E15612"/>
    <w:rsid w:val="00E47E05"/>
    <w:rsid w:val="00F35C07"/>
    <w:rsid w:val="00F502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54D40"/>
    <w:rPr>
      <w:color w:val="808080"/>
    </w:rPr>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BEF3460CBEC248C6B0BFFF39AE60B24F">
    <w:name w:val="BEF3460CBEC248C6B0BFFF39AE60B24F"/>
    <w:rsid w:val="004317D1"/>
  </w:style>
  <w:style w:type="paragraph" w:customStyle="1" w:styleId="2A7F179B111642E1B1F5907BF42215D2">
    <w:name w:val="2A7F179B111642E1B1F5907BF42215D2"/>
    <w:rsid w:val="004317D1"/>
  </w:style>
  <w:style w:type="paragraph" w:customStyle="1" w:styleId="1883DF4BC26F40C5BF5EB1C4E8159EE8">
    <w:name w:val="1883DF4BC26F40C5BF5EB1C4E8159EE8"/>
    <w:rsid w:val="004317D1"/>
  </w:style>
  <w:style w:type="paragraph" w:customStyle="1" w:styleId="15B946BC359749F0B349948784BF65D5">
    <w:name w:val="15B946BC359749F0B349948784BF65D5"/>
    <w:rsid w:val="00CF321D"/>
  </w:style>
  <w:style w:type="paragraph" w:customStyle="1" w:styleId="39376D3D17BA4D709F528F526F876A00">
    <w:name w:val="39376D3D17BA4D709F528F526F876A00"/>
    <w:rsid w:val="00CF321D"/>
  </w:style>
  <w:style w:type="paragraph" w:customStyle="1" w:styleId="E84540FEF1CA4016B7BC835970319305">
    <w:name w:val="E84540FEF1CA4016B7BC835970319305"/>
    <w:rsid w:val="00CF321D"/>
  </w:style>
  <w:style w:type="paragraph" w:customStyle="1" w:styleId="87525E38FDFD4972BF8F656460EE1766">
    <w:name w:val="87525E38FDFD4972BF8F656460EE1766"/>
    <w:rsid w:val="00CF321D"/>
  </w:style>
  <w:style w:type="paragraph" w:customStyle="1" w:styleId="6C7CA5479E9D4FBDB8F4BA3BE666242C">
    <w:name w:val="6C7CA5479E9D4FBDB8F4BA3BE666242C"/>
    <w:rsid w:val="00CF321D"/>
  </w:style>
  <w:style w:type="paragraph" w:customStyle="1" w:styleId="92ADC593C38049F5BC17BD5B89DEF52E">
    <w:name w:val="92ADC593C38049F5BC17BD5B89DEF52E"/>
    <w:rsid w:val="00CF321D"/>
  </w:style>
  <w:style w:type="paragraph" w:customStyle="1" w:styleId="A28FDA2D80BB4365B1E5D8E0D7685CCD">
    <w:name w:val="A28FDA2D80BB4365B1E5D8E0D7685CCD"/>
    <w:rsid w:val="00CF321D"/>
  </w:style>
  <w:style w:type="paragraph" w:customStyle="1" w:styleId="A3CE66C5E0094F43A0785F5FDE18EA35">
    <w:name w:val="A3CE66C5E0094F43A0785F5FDE18EA35"/>
    <w:rsid w:val="00CF321D"/>
  </w:style>
  <w:style w:type="paragraph" w:customStyle="1" w:styleId="0B3A47F07F8D4AC5B93A754231912AAC">
    <w:name w:val="0B3A47F07F8D4AC5B93A754231912AAC"/>
    <w:rsid w:val="00CF321D"/>
  </w:style>
  <w:style w:type="paragraph" w:customStyle="1" w:styleId="13F656E1E5884EFEBA1CB87C25CD71BA">
    <w:name w:val="13F656E1E5884EFEBA1CB87C25CD71BA"/>
    <w:rsid w:val="00CF321D"/>
  </w:style>
  <w:style w:type="paragraph" w:customStyle="1" w:styleId="9CE91405A49845C49750D8CE29C26F7E">
    <w:name w:val="9CE91405A49845C49750D8CE29C26F7E"/>
    <w:rsid w:val="00CF321D"/>
  </w:style>
  <w:style w:type="paragraph" w:customStyle="1" w:styleId="B516E2C45D3D401FADA2AC44ADAF00D3">
    <w:name w:val="B516E2C45D3D401FADA2AC44ADAF00D3"/>
    <w:rsid w:val="00CF321D"/>
  </w:style>
  <w:style w:type="paragraph" w:customStyle="1" w:styleId="476D34B7BB194F51A59AE75962C49171">
    <w:name w:val="476D34B7BB194F51A59AE75962C49171"/>
    <w:rsid w:val="00CF321D"/>
  </w:style>
  <w:style w:type="paragraph" w:customStyle="1" w:styleId="704A3869D21949AAB01747EBA82B08E6">
    <w:name w:val="704A3869D21949AAB01747EBA82B08E6"/>
    <w:rsid w:val="00CF321D"/>
  </w:style>
  <w:style w:type="paragraph" w:customStyle="1" w:styleId="9583AFD9E9F849929EBF7F27036963B7">
    <w:name w:val="9583AFD9E9F849929EBF7F27036963B7"/>
    <w:rsid w:val="00CF321D"/>
  </w:style>
  <w:style w:type="paragraph" w:customStyle="1" w:styleId="CF885937823A437D9C8FA76BDA83ABD3">
    <w:name w:val="CF885937823A437D9C8FA76BDA83ABD3"/>
    <w:rsid w:val="00CF321D"/>
  </w:style>
  <w:style w:type="paragraph" w:customStyle="1" w:styleId="23424EDF06614B0AACD1FD1EE1ED74E0">
    <w:name w:val="23424EDF06614B0AACD1FD1EE1ED74E0"/>
    <w:rsid w:val="00CF321D"/>
  </w:style>
  <w:style w:type="paragraph" w:customStyle="1" w:styleId="AA2AAF9DBA2B4E6C9C03CDDE7EF960DB">
    <w:name w:val="AA2AAF9DBA2B4E6C9C03CDDE7EF960DB"/>
    <w:rsid w:val="00CF321D"/>
  </w:style>
  <w:style w:type="paragraph" w:customStyle="1" w:styleId="8780ECD49E894BC8BE6C28ED169B7319">
    <w:name w:val="8780ECD49E894BC8BE6C28ED169B7319"/>
    <w:rsid w:val="00D54D40"/>
    <w:rPr>
      <w:kern w:val="2"/>
      <w14:ligatures w14:val="standardContextual"/>
    </w:rPr>
  </w:style>
  <w:style w:type="paragraph" w:customStyle="1" w:styleId="DBCDE585BA0B495EBF3C6D95DE93FCB1">
    <w:name w:val="DBCDE585BA0B495EBF3C6D95DE93FCB1"/>
    <w:rsid w:val="00D54D40"/>
    <w:rPr>
      <w:kern w:val="2"/>
      <w14:ligatures w14:val="standardContextual"/>
    </w:rPr>
  </w:style>
  <w:style w:type="paragraph" w:customStyle="1" w:styleId="EFAEB0B4C68D421DBA995D8B4AD23D7C">
    <w:name w:val="EFAEB0B4C68D421DBA995D8B4AD23D7C"/>
    <w:rsid w:val="00D54D40"/>
    <w:rPr>
      <w:kern w:val="2"/>
      <w14:ligatures w14:val="standardContextual"/>
    </w:rPr>
  </w:style>
  <w:style w:type="paragraph" w:customStyle="1" w:styleId="297BA5C5474241B78A12950F8ECEB991">
    <w:name w:val="297BA5C5474241B78A12950F8ECEB991"/>
    <w:rsid w:val="00D54D40"/>
    <w:rPr>
      <w:kern w:val="2"/>
      <w14:ligatures w14:val="standardContextual"/>
    </w:rPr>
  </w:style>
  <w:style w:type="paragraph" w:customStyle="1" w:styleId="320FBC4196C547D8A65AC98086A9AE00">
    <w:name w:val="320FBC4196C547D8A65AC98086A9AE00"/>
    <w:rsid w:val="00D54D40"/>
    <w:rPr>
      <w:kern w:val="2"/>
      <w14:ligatures w14:val="standardContextual"/>
    </w:rPr>
  </w:style>
  <w:style w:type="paragraph" w:customStyle="1" w:styleId="CAB1B15AD98D47B9BEEE37274EAEBA0E">
    <w:name w:val="CAB1B15AD98D47B9BEEE37274EAEBA0E"/>
    <w:rsid w:val="00D54D4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30</Pages>
  <Words>8347</Words>
  <Characters>47584</Characters>
  <DocSecurity>0</DocSecurity>
  <Lines>396</Lines>
  <Paragraphs>111</Paragraphs>
  <ScaleCrop>false</ScaleCrop>
  <HeadingPairs>
    <vt:vector size="4" baseType="variant">
      <vt:variant>
        <vt:lpstr>Naslov</vt:lpstr>
      </vt:variant>
      <vt:variant>
        <vt:i4>1</vt:i4>
      </vt:variant>
      <vt:variant>
        <vt:lpstr>Podnaslovi</vt:lpstr>
      </vt:variant>
      <vt:variant>
        <vt:i4>28</vt:i4>
      </vt:variant>
    </vt:vector>
  </HeadingPairs>
  <TitlesOfParts>
    <vt:vector size="29" baseType="lpstr">
      <vt:lpstr/>
      <vt:lpstr>A) POVABILO K ODDAJI PONUDBE</vt:lpstr>
      <vt:lpstr>B) NAVODILA UDELEŽENCEM ZA IZDELAVO PRIJAVE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vt:lpstr>
      <vt:lpstr>        1.19 Ustavitev postopka, zavrnitev ponudb in odstop od izvedbe oddaje naročila</vt:lpstr>
      <vt:lpstr>        1.20 Protikorupcijsko obvestilo</vt:lpstr>
      <vt:lpstr>        1.21 Pravno varstvo</vt:lpstr>
      <vt:lpstr/>
      <vt:lpstr>C) OBRAZCI IN PRILOGE:</vt:lpstr>
      <vt:lpstr>PONUDBENI PREDRAČUN </vt:lpstr>
      <vt:lpstr/>
    </vt:vector>
  </TitlesOfParts>
  <Company/>
  <LinksUpToDate>false</LinksUpToDate>
  <CharactersWithSpaces>55820</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2023-03-07T11:00:00Z</dcterms:created>
  <dcterms:modified xsi:type="dcterms:W3CDTF">2023-05-30T14:11:00Z</dcterms:modified>
</cp:coreProperties>
</file>